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83F" w:rsidRDefault="00DD783F" w:rsidP="00450B34">
      <w:pPr>
        <w:pStyle w:val="Heading1"/>
        <w:jc w:val="center"/>
        <w:rPr>
          <w:sz w:val="20"/>
          <w:szCs w:val="20"/>
        </w:rPr>
      </w:pPr>
      <w:r>
        <w:t>Allegato A3</w:t>
      </w:r>
    </w:p>
    <w:p w:rsidR="00DD783F" w:rsidRDefault="00DD783F">
      <w:pPr>
        <w:pStyle w:val="Annexetitre"/>
        <w:spacing w:before="0" w:after="0"/>
        <w:jc w:val="both"/>
        <w:rPr>
          <w:caps/>
          <w:sz w:val="16"/>
          <w:szCs w:val="16"/>
          <w:u w:val="none"/>
        </w:rPr>
      </w:pPr>
    </w:p>
    <w:p w:rsidR="00DD783F" w:rsidRDefault="00DD783F" w:rsidP="00A30CBB">
      <w:pPr>
        <w:pStyle w:val="Annexetitre"/>
        <w:spacing w:before="0" w:after="0"/>
      </w:pPr>
      <w:r>
        <w:rPr>
          <w:caps/>
          <w:sz w:val="16"/>
          <w:szCs w:val="16"/>
          <w:u w:val="none"/>
        </w:rPr>
        <w:t>Modello di formulario per il documento di gara unico europeo (DGUE)</w:t>
      </w:r>
    </w:p>
    <w:p w:rsidR="00DD783F" w:rsidRDefault="00DD783F" w:rsidP="00FB3543">
      <w:pPr>
        <w:spacing w:before="0" w:after="0"/>
      </w:pPr>
    </w:p>
    <w:p w:rsidR="00DD783F" w:rsidRDefault="00DD783F">
      <w:pPr>
        <w:pStyle w:val="ChapterTitle"/>
        <w:spacing w:before="0" w:after="0"/>
        <w:jc w:val="both"/>
      </w:pPr>
      <w:r>
        <w:rPr>
          <w:sz w:val="18"/>
          <w:szCs w:val="18"/>
        </w:rPr>
        <w:t>Parte I: Informazioni sulla procedura di appalto e sull'amministrazione aggiudicatrice o ente aggiudicatore</w:t>
      </w:r>
    </w:p>
    <w:p w:rsidR="00DD783F" w:rsidRDefault="00DD783F">
      <w:pPr>
        <w:spacing w:before="0" w:after="0"/>
      </w:pPr>
    </w:p>
    <w:p w:rsidR="00DD783F" w:rsidRDefault="00DD783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bCs/>
          <w:sz w:val="15"/>
          <w:szCs w:val="15"/>
        </w:rPr>
      </w:pPr>
      <w:r>
        <w:rPr>
          <w:rFonts w:ascii="Arial" w:hAnsi="Arial" w:cs="Arial"/>
          <w:b/>
          <w:bCs/>
          <w:w w:val="0"/>
          <w:sz w:val="15"/>
          <w:szCs w:val="15"/>
        </w:rPr>
        <w:t xml:space="preserve">Per le procedure di appalto per le quali è stato pubblicato un avviso di indizione di gara nella </w:t>
      </w:r>
      <w:r>
        <w:rPr>
          <w:rFonts w:ascii="Arial" w:hAnsi="Arial" w:cs="Arial"/>
          <w:b/>
          <w:bCs/>
          <w:i/>
          <w:iCs/>
          <w:w w:val="0"/>
          <w:sz w:val="15"/>
          <w:szCs w:val="15"/>
        </w:rPr>
        <w:t>Gazzetta ufficiale dell'Unione europea</w:t>
      </w:r>
      <w:r>
        <w:rPr>
          <w:rFonts w:ascii="Arial" w:hAnsi="Arial" w:cs="Arial"/>
          <w:b/>
          <w:bCs/>
          <w:w w:val="0"/>
          <w:sz w:val="15"/>
          <w:szCs w:val="15"/>
        </w:rPr>
        <w:t xml:space="preserve"> le informazioni richieste dalla parte I saranno acquisite automaticamente, a condizione che per generare e compilare il DGUE sia utilizzato il servizio DGUE elettronico (</w:t>
      </w:r>
      <w:r>
        <w:rPr>
          <w:rStyle w:val="FootnoteReference"/>
          <w:rFonts w:ascii="Arial" w:hAnsi="Arial" w:cs="Arial"/>
          <w:b/>
          <w:bCs/>
          <w:w w:val="0"/>
          <w:sz w:val="15"/>
          <w:szCs w:val="15"/>
        </w:rPr>
        <w:footnoteReference w:id="1"/>
      </w:r>
      <w:r>
        <w:rPr>
          <w:rFonts w:ascii="Arial" w:hAnsi="Arial" w:cs="Arial"/>
          <w:b/>
          <w:bCs/>
          <w:w w:val="0"/>
          <w:sz w:val="15"/>
          <w:szCs w:val="15"/>
        </w:rPr>
        <w:t xml:space="preserve">). </w:t>
      </w:r>
      <w:r>
        <w:rPr>
          <w:rFonts w:ascii="Arial" w:hAnsi="Arial" w:cs="Arial"/>
          <w:b/>
          <w:bCs/>
          <w:sz w:val="15"/>
          <w:szCs w:val="15"/>
        </w:rPr>
        <w:t>Riferimento della pubblicazione del pertinente avviso o bando (</w:t>
      </w:r>
      <w:r>
        <w:rPr>
          <w:rStyle w:val="FootnoteReference"/>
          <w:rFonts w:ascii="Arial" w:hAnsi="Arial" w:cs="Arial"/>
          <w:b/>
          <w:bCs/>
          <w:sz w:val="15"/>
          <w:szCs w:val="15"/>
        </w:rPr>
        <w:footnoteReference w:id="2"/>
      </w:r>
      <w:r>
        <w:rPr>
          <w:rFonts w:ascii="Arial" w:hAnsi="Arial" w:cs="Arial"/>
          <w:b/>
          <w:bCs/>
          <w:sz w:val="15"/>
          <w:szCs w:val="15"/>
        </w:rPr>
        <w:t xml:space="preserve">)  nella </w:t>
      </w:r>
      <w:r>
        <w:rPr>
          <w:rFonts w:ascii="Arial" w:hAnsi="Arial" w:cs="Arial"/>
          <w:b/>
          <w:bCs/>
          <w:i/>
          <w:iCs/>
          <w:sz w:val="15"/>
          <w:szCs w:val="15"/>
        </w:rPr>
        <w:t>Gazzetta ufficiale dell'Unione europea</w:t>
      </w:r>
      <w:r>
        <w:rPr>
          <w:rFonts w:ascii="Arial" w:hAnsi="Arial" w:cs="Arial"/>
          <w:b/>
          <w:bCs/>
          <w:sz w:val="15"/>
          <w:szCs w:val="15"/>
        </w:rPr>
        <w:t>:</w:t>
      </w:r>
    </w:p>
    <w:p w:rsidR="00DD783F" w:rsidRDefault="00DD783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bCs/>
          <w:sz w:val="15"/>
          <w:szCs w:val="15"/>
        </w:rPr>
      </w:pPr>
    </w:p>
    <w:p w:rsidR="00DD783F" w:rsidRPr="009E0FE5" w:rsidRDefault="00DD783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bCs/>
          <w:sz w:val="15"/>
          <w:szCs w:val="15"/>
        </w:rPr>
      </w:pPr>
      <w:r w:rsidRPr="009E0FE5">
        <w:rPr>
          <w:rFonts w:ascii="Arial" w:hAnsi="Arial" w:cs="Arial"/>
          <w:b/>
          <w:bCs/>
          <w:sz w:val="15"/>
          <w:szCs w:val="15"/>
          <w:lang w:val="en-US"/>
        </w:rPr>
        <w:t xml:space="preserve">GU UE S number [2018/S 196-443323], data [11.10.2018], pag. </w:t>
      </w:r>
      <w:r w:rsidRPr="009E0FE5">
        <w:rPr>
          <w:rFonts w:ascii="Arial" w:hAnsi="Arial" w:cs="Arial"/>
          <w:b/>
          <w:bCs/>
          <w:sz w:val="15"/>
          <w:szCs w:val="15"/>
        </w:rPr>
        <w:t xml:space="preserve">[…….. ], </w:t>
      </w:r>
    </w:p>
    <w:p w:rsidR="00DD783F" w:rsidRPr="00B235E8" w:rsidRDefault="00DD783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bCs/>
          <w:w w:val="0"/>
          <w:sz w:val="15"/>
          <w:szCs w:val="15"/>
        </w:rPr>
      </w:pPr>
      <w:r w:rsidRPr="009E0FE5">
        <w:rPr>
          <w:rFonts w:ascii="Arial" w:hAnsi="Arial" w:cs="Arial"/>
          <w:b/>
          <w:bCs/>
          <w:sz w:val="15"/>
          <w:szCs w:val="15"/>
        </w:rPr>
        <w:t>Numero dell'avviso nella GU S: [….][…. ][… ][… ]/S [… ][… ][… ]–[ …][… ][… ][… ][…. ][…. ]</w:t>
      </w:r>
    </w:p>
    <w:p w:rsidR="00DD783F" w:rsidRDefault="00DD783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bCs/>
          <w:sz w:val="15"/>
          <w:szCs w:val="15"/>
        </w:rPr>
      </w:pPr>
      <w:r w:rsidRPr="00B235E8">
        <w:rPr>
          <w:rFonts w:ascii="Arial" w:hAnsi="Arial" w:cs="Arial"/>
          <w:b/>
          <w:bCs/>
          <w:w w:val="0"/>
          <w:sz w:val="15"/>
          <w:szCs w:val="15"/>
        </w:rPr>
        <w:t>Se non è pubblicato un avviso di indizione di gara nella GUUE, l'amministrazione aggiudicatrice o l'ente aggiudicatore deve compilare le informazioni in modo da permettere l'individuazione univoca della procedura di appalto</w:t>
      </w:r>
      <w:r>
        <w:rPr>
          <w:rFonts w:ascii="Arial" w:hAnsi="Arial" w:cs="Arial"/>
          <w:b/>
          <w:bCs/>
          <w:w w:val="0"/>
          <w:sz w:val="15"/>
          <w:szCs w:val="15"/>
        </w:rPr>
        <w:t>:</w:t>
      </w:r>
    </w:p>
    <w:p w:rsidR="00DD783F" w:rsidRDefault="00DD783F">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bCs/>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bCs/>
          <w:w w:val="0"/>
          <w:sz w:val="15"/>
          <w:szCs w:val="15"/>
        </w:rPr>
        <w:t>di appalto</w:t>
      </w:r>
      <w:r>
        <w:rPr>
          <w:rFonts w:ascii="Arial" w:hAnsi="Arial" w:cs="Arial"/>
          <w:b/>
          <w:bCs/>
          <w:sz w:val="15"/>
          <w:szCs w:val="15"/>
        </w:rPr>
        <w:t xml:space="preserve"> (ad esempio il rimando ad una pubblicazione a livello nazionale): [….]</w:t>
      </w:r>
    </w:p>
    <w:p w:rsidR="00DD783F" w:rsidRDefault="00DD783F" w:rsidP="00FB3543">
      <w:pPr>
        <w:pStyle w:val="SectionTitle"/>
        <w:spacing w:before="0" w:after="0"/>
        <w:jc w:val="both"/>
        <w:rPr>
          <w:rFonts w:ascii="Arial" w:hAnsi="Arial" w:cs="Arial"/>
          <w:b w:val="0"/>
          <w:bCs w:val="0"/>
          <w:caps/>
          <w:sz w:val="16"/>
          <w:szCs w:val="16"/>
        </w:rPr>
      </w:pPr>
    </w:p>
    <w:p w:rsidR="00DD783F" w:rsidRDefault="00DD783F" w:rsidP="00384132">
      <w:pPr>
        <w:pStyle w:val="SectionTitle"/>
        <w:rPr>
          <w:rFonts w:ascii="Arial" w:hAnsi="Arial" w:cs="Arial"/>
          <w:w w:val="0"/>
          <w:sz w:val="15"/>
          <w:szCs w:val="15"/>
        </w:rPr>
      </w:pPr>
      <w:r>
        <w:rPr>
          <w:rFonts w:ascii="Arial" w:hAnsi="Arial" w:cs="Arial"/>
          <w:b w:val="0"/>
          <w:bCs w:val="0"/>
          <w:caps/>
          <w:sz w:val="16"/>
          <w:szCs w:val="16"/>
        </w:rPr>
        <w:t>Informazioni sulla procedura di appalto</w:t>
      </w:r>
    </w:p>
    <w:p w:rsidR="00DD783F" w:rsidRPr="003A443E" w:rsidRDefault="00DD783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bCs/>
          <w:color w:val="000000"/>
          <w:sz w:val="14"/>
          <w:szCs w:val="14"/>
        </w:rPr>
      </w:pPr>
      <w:r w:rsidRPr="003A443E">
        <w:rPr>
          <w:rFonts w:ascii="Arial" w:hAnsi="Arial" w:cs="Arial"/>
          <w:b/>
          <w:bCs/>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tblPr>
      <w:tblGrid>
        <w:gridCol w:w="4644"/>
        <w:gridCol w:w="4644"/>
      </w:tblGrid>
      <w:tr w:rsidR="00DD783F">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sidP="000E60AE">
            <w:r>
              <w:rPr>
                <w:rFonts w:ascii="Arial" w:hAnsi="Arial" w:cs="Arial"/>
                <w:b/>
                <w:bCs/>
                <w:sz w:val="14"/>
                <w:szCs w:val="14"/>
              </w:rPr>
              <w:t xml:space="preserve">Identità del committente </w:t>
            </w:r>
            <w:r>
              <w:rPr>
                <w:rFonts w:ascii="Arial" w:hAnsi="Arial" w:cs="Arial"/>
                <w:sz w:val="14"/>
                <w:szCs w:val="14"/>
              </w:rPr>
              <w:t>(</w:t>
            </w:r>
            <w:r>
              <w:rPr>
                <w:rStyle w:val="FootnoteReference"/>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b/>
                <w:bCs/>
                <w:sz w:val="14"/>
                <w:szCs w:val="14"/>
              </w:rPr>
              <w:t>Risposta:</w:t>
            </w:r>
          </w:p>
        </w:tc>
      </w:tr>
      <w:tr w:rsidR="00DD783F">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Pr="003A443E" w:rsidRDefault="00DD783F">
            <w:pPr>
              <w:rPr>
                <w:rFonts w:ascii="Arial" w:hAnsi="Arial" w:cs="Arial"/>
                <w:color w:val="000000"/>
                <w:sz w:val="14"/>
                <w:szCs w:val="14"/>
              </w:rPr>
            </w:pPr>
            <w:r w:rsidRPr="003A443E">
              <w:rPr>
                <w:rFonts w:ascii="Arial" w:hAnsi="Arial" w:cs="Arial"/>
                <w:color w:val="000000"/>
                <w:sz w:val="14"/>
                <w:szCs w:val="14"/>
              </w:rPr>
              <w:t xml:space="preserve">Nome </w:t>
            </w:r>
          </w:p>
          <w:p w:rsidR="00DD783F" w:rsidRDefault="00DD783F" w:rsidP="00A572F5">
            <w:pPr>
              <w:rPr>
                <w:rFonts w:ascii="Arial" w:hAnsi="Arial" w:cs="Arial"/>
                <w:color w:val="000000"/>
                <w:sz w:val="14"/>
                <w:szCs w:val="14"/>
              </w:rPr>
            </w:pPr>
          </w:p>
          <w:p w:rsidR="00DD783F" w:rsidRPr="003A443E" w:rsidRDefault="00DD783F" w:rsidP="00A572F5">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Pr="005C0AC5" w:rsidRDefault="00DD783F">
            <w:pPr>
              <w:rPr>
                <w:rFonts w:ascii="Arial" w:hAnsi="Arial" w:cs="Arial"/>
                <w:caps/>
                <w:color w:val="000000"/>
                <w:kern w:val="14"/>
                <w:sz w:val="14"/>
                <w:szCs w:val="14"/>
              </w:rPr>
            </w:pPr>
            <w:r>
              <w:rPr>
                <w:rFonts w:ascii="Arial" w:hAnsi="Arial" w:cs="Arial"/>
                <w:color w:val="000000"/>
                <w:sz w:val="14"/>
                <w:szCs w:val="14"/>
              </w:rPr>
              <w:t>[</w:t>
            </w:r>
            <w:r w:rsidRPr="005C0AC5">
              <w:rPr>
                <w:rFonts w:ascii="Arial" w:hAnsi="Arial" w:cs="Arial"/>
                <w:caps/>
                <w:color w:val="000000"/>
                <w:kern w:val="14"/>
                <w:sz w:val="14"/>
                <w:szCs w:val="14"/>
              </w:rPr>
              <w:t xml:space="preserve">Centrale Unica di Committenza-Comune di Saluzzo (CN) – Via Macallé  n. 9 - 12037 Saluzzo (CN) - Italia] </w:t>
            </w:r>
          </w:p>
          <w:p w:rsidR="00DD783F" w:rsidRPr="003A443E" w:rsidRDefault="00DD783F" w:rsidP="008E0013">
            <w:pPr>
              <w:rPr>
                <w:color w:val="000000"/>
              </w:rPr>
            </w:pPr>
            <w:r w:rsidRPr="00FB3065">
              <w:rPr>
                <w:rFonts w:ascii="Arial" w:hAnsi="Arial" w:cs="Arial"/>
                <w:color w:val="000000"/>
                <w:sz w:val="14"/>
                <w:szCs w:val="14"/>
              </w:rPr>
              <w:t>[…………………..]</w:t>
            </w:r>
            <w:r>
              <w:rPr>
                <w:rFonts w:ascii="Arial" w:hAnsi="Arial" w:cs="Arial"/>
                <w:color w:val="363739"/>
                <w:sz w:val="15"/>
                <w:szCs w:val="15"/>
              </w:rPr>
              <w:t xml:space="preserve"> </w:t>
            </w:r>
          </w:p>
        </w:tc>
      </w:tr>
      <w:tr w:rsidR="00DD783F">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b/>
                <w:bCs/>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b/>
                <w:bCs/>
                <w:sz w:val="14"/>
                <w:szCs w:val="14"/>
              </w:rPr>
              <w:t>Risposta:</w:t>
            </w:r>
          </w:p>
        </w:tc>
      </w:tr>
      <w:tr w:rsidR="00DD783F">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sidP="00434F7A">
            <w:pPr>
              <w:shd w:val="clear" w:color="auto" w:fill="FFFFFF"/>
              <w:spacing w:before="5"/>
              <w:ind w:right="-1764"/>
              <w:rPr>
                <w:rFonts w:ascii="Arial" w:hAnsi="Arial" w:cs="Arial"/>
                <w:sz w:val="14"/>
                <w:szCs w:val="14"/>
              </w:rPr>
            </w:pPr>
            <w:r>
              <w:rPr>
                <w:rFonts w:ascii="Arial" w:hAnsi="Arial" w:cs="Arial"/>
                <w:sz w:val="14"/>
                <w:szCs w:val="14"/>
              </w:rPr>
              <w:t>Titolo o breve descrizione dell'appalto (</w:t>
            </w:r>
            <w:r w:rsidRPr="00434F7A">
              <w:rPr>
                <w:rFonts w:ascii="Arial" w:hAnsi="Arial" w:cs="Arial"/>
                <w:sz w:val="14"/>
                <w:szCs w:val="14"/>
              </w:rPr>
              <w:footnoteReference w:id="4"/>
            </w:r>
            <w:r>
              <w:rPr>
                <w:rFonts w:ascii="Arial" w:hAnsi="Arial" w:cs="Arial"/>
                <w:sz w:val="14"/>
                <w:szCs w:val="14"/>
              </w:rPr>
              <w:t>):</w:t>
            </w:r>
            <w:r w:rsidRPr="00434F7A">
              <w:rPr>
                <w:rFonts w:ascii="Arial" w:hAnsi="Arial" w:cs="Arial"/>
                <w:sz w:val="14"/>
                <w:szCs w:val="14"/>
              </w:rPr>
              <w:t xml:space="preserve"> </w:t>
            </w:r>
          </w:p>
          <w:p w:rsidR="00DD783F" w:rsidRDefault="00DD783F" w:rsidP="00C07FE3">
            <w:pPr>
              <w:shd w:val="clear" w:color="auto" w:fill="FFFFFF"/>
              <w:spacing w:before="5"/>
              <w:ind w:right="-1764"/>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Pr="00756D24" w:rsidRDefault="00DD783F" w:rsidP="000B3E2E">
            <w:pPr>
              <w:spacing w:line="360" w:lineRule="auto"/>
              <w:jc w:val="both"/>
              <w:rPr>
                <w:caps/>
              </w:rPr>
            </w:pPr>
            <w:r w:rsidRPr="00756D24">
              <w:rPr>
                <w:rFonts w:ascii="Arial" w:hAnsi="Arial" w:cs="Arial"/>
                <w:caps/>
                <w:sz w:val="14"/>
                <w:szCs w:val="14"/>
              </w:rPr>
              <w:t xml:space="preserve">[AFFIDAMENTO  IN  CONCESSIONE  EX ARTT.164 E 169, COMMA 1 DEL D.LGS.50/2016  DELLA GESTIONE </w:t>
            </w:r>
            <w:r w:rsidRPr="00756D24">
              <w:rPr>
                <w:rFonts w:ascii="Arial" w:hAnsi="Arial" w:cs="Arial"/>
                <w:caps/>
                <w:kern w:val="14"/>
                <w:sz w:val="14"/>
                <w:szCs w:val="14"/>
              </w:rPr>
              <w:t>dei servizi socio assistenzial</w:t>
            </w:r>
            <w:r w:rsidRPr="00756D24">
              <w:rPr>
                <w:rFonts w:ascii="Arial" w:hAnsi="Arial" w:cs="Arial"/>
                <w:caps/>
                <w:sz w:val="14"/>
                <w:szCs w:val="14"/>
              </w:rPr>
              <w:t>I/SOCIO SANITARIO presso la RESIDENZA PER ANZIANI “VILLA BIANCOTTI LEVIS” DI RACCONIGI come da capitolato descrittivo e prestazionale e schema di contratto, COMPRENSIVA (I) DELLA PROGETTAZIONE ESECUTIVA ED ESECUZIONE DEI LAVORI DI MANUTENZIONE STRAORDINARIA DEI PIANI SECONDO E TERZO  E PORZIONI DEL PIANO RIALZATO E DEL SEMINTERRATO PER ADEGUARE LA RESIDENZA AI REQUISITI DELLA DGR DEL PIEMONTE N. 45/2012 (“FASE 1”), (II) della sostituzione dei serramenti ESTERNI PIANO RIALZATO, PIANO PRIMO E SEMINTERRATO (“fase 2”), (iii) DELLA PROGETTAZIONE ESECUTIVA ED ESECUZIONE dei LAVORI DI MANUTENZIONE STRAORDINARIA DEL PIANO PRIMO PER CONVERSIONE IN RSA e SISTEMAZIONI del CORTILE NORD (“fase 3”)]</w:t>
            </w:r>
            <w:r>
              <w:rPr>
                <w:rFonts w:ascii="Arial" w:hAnsi="Arial" w:cs="Arial"/>
                <w:caps/>
                <w:sz w:val="14"/>
                <w:szCs w:val="14"/>
              </w:rPr>
              <w:t>, con trasferimento di diritto di superficie</w:t>
            </w:r>
          </w:p>
        </w:tc>
      </w:tr>
      <w:tr w:rsidR="00DD783F">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sz w:val="14"/>
                <w:szCs w:val="14"/>
              </w:rPr>
              <w:t>Numero di riferimento attribuito al fascicolo dall'amministrazione aggiudicatrice o ente aggiudicatore (ove esistente) (</w:t>
            </w:r>
            <w:r>
              <w:rPr>
                <w:rStyle w:val="FootnoteReference"/>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sz w:val="14"/>
                <w:szCs w:val="14"/>
              </w:rPr>
              <w:t>[   ]</w:t>
            </w:r>
          </w:p>
        </w:tc>
      </w:tr>
      <w:tr w:rsidR="00DD783F">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Pr="003A443E" w:rsidRDefault="00DD783F">
            <w:pPr>
              <w:rPr>
                <w:rFonts w:ascii="Arial" w:hAnsi="Arial" w:cs="Arial"/>
                <w:color w:val="000000"/>
                <w:sz w:val="14"/>
                <w:szCs w:val="14"/>
              </w:rPr>
            </w:pPr>
            <w:r w:rsidRPr="003A443E">
              <w:rPr>
                <w:rFonts w:ascii="Arial" w:hAnsi="Arial" w:cs="Arial"/>
                <w:color w:val="000000"/>
                <w:sz w:val="14"/>
                <w:szCs w:val="14"/>
              </w:rPr>
              <w:t xml:space="preserve">CIG </w:t>
            </w:r>
          </w:p>
          <w:p w:rsidR="00DD783F" w:rsidRPr="003A443E" w:rsidRDefault="00DD783F">
            <w:pPr>
              <w:rPr>
                <w:rFonts w:ascii="Arial" w:hAnsi="Arial" w:cs="Arial"/>
                <w:color w:val="000000"/>
                <w:sz w:val="14"/>
                <w:szCs w:val="14"/>
              </w:rPr>
            </w:pPr>
            <w:r>
              <w:rPr>
                <w:rFonts w:ascii="Arial" w:hAnsi="Arial" w:cs="Arial"/>
                <w:color w:val="000000"/>
                <w:sz w:val="14"/>
                <w:szCs w:val="14"/>
              </w:rPr>
              <w:t xml:space="preserve">CUP </w:t>
            </w:r>
          </w:p>
          <w:p w:rsidR="00DD783F" w:rsidRPr="003A443E" w:rsidRDefault="00DD783F">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Pr="0089176C" w:rsidRDefault="00DD783F">
            <w:pPr>
              <w:rPr>
                <w:rFonts w:ascii="Arial" w:hAnsi="Arial" w:cs="Arial"/>
                <w:color w:val="000000"/>
                <w:sz w:val="14"/>
                <w:szCs w:val="14"/>
              </w:rPr>
            </w:pPr>
            <w:r w:rsidRPr="003827C2">
              <w:rPr>
                <w:rFonts w:ascii="Arial" w:hAnsi="Arial" w:cs="Arial"/>
                <w:sz w:val="14"/>
                <w:szCs w:val="14"/>
              </w:rPr>
              <w:t>[</w:t>
            </w:r>
            <w:r w:rsidRPr="0039220B">
              <w:rPr>
                <w:rFonts w:ascii="Arial" w:hAnsi="Arial" w:cs="Arial"/>
                <w:color w:val="000000"/>
                <w:sz w:val="14"/>
                <w:szCs w:val="14"/>
              </w:rPr>
              <w:t>7608986DDF</w:t>
            </w:r>
            <w:r w:rsidRPr="0089176C">
              <w:rPr>
                <w:rFonts w:ascii="Arial" w:hAnsi="Arial" w:cs="Arial"/>
                <w:color w:val="000000"/>
                <w:sz w:val="14"/>
                <w:szCs w:val="14"/>
              </w:rPr>
              <w:t>]</w:t>
            </w:r>
          </w:p>
          <w:p w:rsidR="00DD783F" w:rsidRPr="0089176C" w:rsidRDefault="00DD783F" w:rsidP="00EC531C">
            <w:pPr>
              <w:rPr>
                <w:rFonts w:ascii="Arial" w:hAnsi="Arial" w:cs="Arial"/>
                <w:color w:val="000000"/>
                <w:sz w:val="14"/>
                <w:szCs w:val="14"/>
              </w:rPr>
            </w:pPr>
            <w:bookmarkStart w:id="0" w:name="_GoBack"/>
            <w:r w:rsidRPr="0039220B">
              <w:rPr>
                <w:rFonts w:ascii="Arial" w:hAnsi="Arial" w:cs="Arial"/>
                <w:color w:val="000000"/>
                <w:sz w:val="14"/>
                <w:szCs w:val="14"/>
              </w:rPr>
              <w:t>F47H18001650005</w:t>
            </w:r>
            <w:r>
              <w:rPr>
                <w:rFonts w:ascii="Arial" w:hAnsi="Arial" w:cs="Arial"/>
                <w:color w:val="000000"/>
                <w:sz w:val="14"/>
                <w:szCs w:val="14"/>
              </w:rPr>
              <w:t>]</w:t>
            </w:r>
            <w:bookmarkEnd w:id="0"/>
            <w:r w:rsidRPr="0089176C">
              <w:rPr>
                <w:rFonts w:ascii="Arial" w:hAnsi="Arial" w:cs="Arial"/>
                <w:color w:val="000000"/>
                <w:sz w:val="14"/>
                <w:szCs w:val="14"/>
              </w:rPr>
              <w:t xml:space="preserve"> </w:t>
            </w:r>
          </w:p>
          <w:p w:rsidR="00DD783F" w:rsidRPr="003A443E" w:rsidRDefault="00DD783F">
            <w:pPr>
              <w:rPr>
                <w:color w:val="000000"/>
              </w:rPr>
            </w:pPr>
            <w:r w:rsidRPr="003A443E">
              <w:rPr>
                <w:rFonts w:ascii="Arial" w:hAnsi="Arial" w:cs="Arial"/>
                <w:color w:val="000000"/>
                <w:sz w:val="14"/>
                <w:szCs w:val="14"/>
              </w:rPr>
              <w:t xml:space="preserve">[  ] </w:t>
            </w:r>
          </w:p>
        </w:tc>
      </w:tr>
    </w:tbl>
    <w:p w:rsidR="00DD783F" w:rsidRDefault="00DD783F">
      <w:pPr>
        <w:pBdr>
          <w:top w:val="single" w:sz="4" w:space="1" w:color="00000A"/>
          <w:left w:val="single" w:sz="4" w:space="4" w:color="00000A"/>
          <w:bottom w:val="single" w:sz="4" w:space="1" w:color="00000A"/>
          <w:right w:val="single" w:sz="4" w:space="4" w:color="00000A"/>
        </w:pBdr>
        <w:shd w:val="clear" w:color="auto" w:fill="BFBFBF"/>
        <w:tabs>
          <w:tab w:val="left" w:pos="4644"/>
        </w:tabs>
        <w:rPr>
          <w:b/>
          <w:bCs/>
          <w:sz w:val="22"/>
          <w:szCs w:val="22"/>
        </w:rPr>
      </w:pPr>
      <w:r>
        <w:rPr>
          <w:rFonts w:ascii="Arial" w:hAnsi="Arial" w:cs="Arial"/>
          <w:b/>
          <w:bCs/>
          <w:sz w:val="14"/>
          <w:szCs w:val="14"/>
        </w:rPr>
        <w:t>Tutte le altre informazioni in tutte le sezioni del DGUE devono essere inserite dall'operatore economico</w:t>
      </w:r>
    </w:p>
    <w:p w:rsidR="00DD783F" w:rsidRDefault="00DD783F" w:rsidP="00FB3543">
      <w:pPr>
        <w:pStyle w:val="ChapterTitle"/>
        <w:pageBreakBefore/>
        <w:rPr>
          <w:rFonts w:ascii="Arial" w:hAnsi="Arial" w:cs="Arial"/>
          <w:b w:val="0"/>
          <w:bCs w:val="0"/>
          <w:caps/>
          <w:sz w:val="16"/>
          <w:szCs w:val="16"/>
        </w:rPr>
      </w:pPr>
      <w:r>
        <w:rPr>
          <w:sz w:val="18"/>
          <w:szCs w:val="18"/>
        </w:rPr>
        <w:t>Parte II: Informazioni sull'operatore economico</w:t>
      </w:r>
    </w:p>
    <w:p w:rsidR="00DD783F" w:rsidRDefault="00DD783F" w:rsidP="00FB3543">
      <w:pPr>
        <w:pStyle w:val="SectionTitle"/>
        <w:rPr>
          <w:rFonts w:ascii="Arial" w:hAnsi="Arial" w:cs="Arial"/>
          <w:sz w:val="14"/>
          <w:szCs w:val="14"/>
        </w:rPr>
      </w:pPr>
      <w:r>
        <w:rPr>
          <w:rFonts w:ascii="Arial" w:hAnsi="Arial" w:cs="Arial"/>
          <w:b w:val="0"/>
          <w:bCs w:val="0"/>
          <w:caps/>
          <w:sz w:val="16"/>
          <w:szCs w:val="16"/>
        </w:rPr>
        <w:t>A: Informazioni sull'operatore economico</w:t>
      </w:r>
    </w:p>
    <w:tbl>
      <w:tblPr>
        <w:tblW w:w="0" w:type="auto"/>
        <w:tblInd w:w="-20" w:type="dxa"/>
        <w:tblCellMar>
          <w:left w:w="93" w:type="dxa"/>
        </w:tblCellMar>
        <w:tblLook w:val="0000"/>
      </w:tblPr>
      <w:tblGrid>
        <w:gridCol w:w="5736"/>
        <w:gridCol w:w="3600"/>
      </w:tblGrid>
      <w:tr w:rsidR="00DD783F">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b/>
                <w:bCs/>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pStyle w:val="Text1"/>
              <w:ind w:left="0"/>
            </w:pPr>
            <w:r>
              <w:rPr>
                <w:rFonts w:ascii="Arial" w:hAnsi="Arial" w:cs="Arial"/>
                <w:b/>
                <w:bCs/>
                <w:sz w:val="14"/>
                <w:szCs w:val="14"/>
              </w:rPr>
              <w:t>Risposta:</w:t>
            </w:r>
          </w:p>
        </w:tc>
      </w:tr>
      <w:tr w:rsidR="00DD783F">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pStyle w:val="Text1"/>
              <w:ind w:left="0"/>
            </w:pPr>
            <w:r>
              <w:rPr>
                <w:rFonts w:ascii="Arial" w:hAnsi="Arial" w:cs="Arial"/>
                <w:sz w:val="14"/>
                <w:szCs w:val="14"/>
              </w:rPr>
              <w:t>[   ]</w:t>
            </w:r>
          </w:p>
        </w:tc>
      </w:tr>
      <w:tr w:rsidR="00DD783F">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pStyle w:val="Text1"/>
              <w:ind w:left="0"/>
              <w:rPr>
                <w:rFonts w:ascii="Arial" w:hAnsi="Arial" w:cs="Arial"/>
                <w:sz w:val="14"/>
                <w:szCs w:val="14"/>
              </w:rPr>
            </w:pPr>
            <w:r>
              <w:rPr>
                <w:rFonts w:ascii="Arial" w:hAnsi="Arial" w:cs="Arial"/>
                <w:sz w:val="14"/>
                <w:szCs w:val="14"/>
              </w:rPr>
              <w:t>Partita IVA, se applicabile:</w:t>
            </w:r>
          </w:p>
          <w:p w:rsidR="00DD783F" w:rsidRDefault="00DD783F">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pStyle w:val="Text1"/>
              <w:ind w:left="0"/>
              <w:rPr>
                <w:rFonts w:ascii="Arial" w:hAnsi="Arial" w:cs="Arial"/>
                <w:sz w:val="14"/>
                <w:szCs w:val="14"/>
              </w:rPr>
            </w:pPr>
            <w:r>
              <w:rPr>
                <w:rFonts w:ascii="Arial" w:hAnsi="Arial" w:cs="Arial"/>
                <w:sz w:val="14"/>
                <w:szCs w:val="14"/>
              </w:rPr>
              <w:t>[   ]</w:t>
            </w:r>
          </w:p>
          <w:p w:rsidR="00DD783F" w:rsidRDefault="00DD783F">
            <w:pPr>
              <w:pStyle w:val="Text1"/>
              <w:ind w:left="0"/>
            </w:pPr>
            <w:r>
              <w:rPr>
                <w:rFonts w:ascii="Arial" w:hAnsi="Arial" w:cs="Arial"/>
                <w:sz w:val="14"/>
                <w:szCs w:val="14"/>
              </w:rPr>
              <w:t>[   ]</w:t>
            </w:r>
          </w:p>
        </w:tc>
      </w:tr>
      <w:tr w:rsidR="00DD783F">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pStyle w:val="Text1"/>
              <w:ind w:left="0"/>
            </w:pPr>
            <w:r>
              <w:rPr>
                <w:rFonts w:ascii="Arial" w:hAnsi="Arial" w:cs="Arial"/>
                <w:sz w:val="14"/>
                <w:szCs w:val="14"/>
              </w:rPr>
              <w:t>[……………]</w:t>
            </w:r>
          </w:p>
        </w:tc>
      </w:tr>
      <w:tr w:rsidR="00DD783F">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DD783F" w:rsidRPr="003A443E" w:rsidRDefault="00DD783F">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FootnoteReference"/>
                <w:rFonts w:ascii="Arial" w:hAnsi="Arial" w:cs="Arial"/>
                <w:color w:val="000000"/>
                <w:sz w:val="14"/>
                <w:szCs w:val="14"/>
              </w:rPr>
              <w:footnoteReference w:id="6"/>
            </w:r>
            <w:r w:rsidRPr="003A443E">
              <w:rPr>
                <w:rFonts w:ascii="Arial" w:hAnsi="Arial" w:cs="Arial"/>
                <w:color w:val="000000"/>
                <w:sz w:val="14"/>
                <w:szCs w:val="14"/>
              </w:rPr>
              <w:t>):</w:t>
            </w:r>
          </w:p>
          <w:p w:rsidR="00DD783F" w:rsidRPr="003A443E" w:rsidRDefault="00DD783F">
            <w:pPr>
              <w:pStyle w:val="Text1"/>
              <w:ind w:left="0"/>
              <w:rPr>
                <w:rFonts w:ascii="Arial" w:hAnsi="Arial" w:cs="Arial"/>
                <w:color w:val="000000"/>
                <w:sz w:val="14"/>
                <w:szCs w:val="14"/>
              </w:rPr>
            </w:pPr>
            <w:r w:rsidRPr="003A443E">
              <w:rPr>
                <w:rFonts w:ascii="Arial" w:hAnsi="Arial" w:cs="Arial"/>
                <w:color w:val="000000"/>
                <w:sz w:val="14"/>
                <w:szCs w:val="14"/>
              </w:rPr>
              <w:t>Telefono:</w:t>
            </w:r>
          </w:p>
          <w:p w:rsidR="00DD783F" w:rsidRPr="003A443E" w:rsidRDefault="00DD783F">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DD783F" w:rsidRPr="003A443E" w:rsidRDefault="00DD783F">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iCs/>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pStyle w:val="Text1"/>
              <w:ind w:left="0"/>
              <w:rPr>
                <w:rFonts w:ascii="Arial" w:hAnsi="Arial" w:cs="Arial"/>
                <w:sz w:val="14"/>
                <w:szCs w:val="14"/>
              </w:rPr>
            </w:pPr>
            <w:r>
              <w:rPr>
                <w:rFonts w:ascii="Arial" w:hAnsi="Arial" w:cs="Arial"/>
                <w:sz w:val="14"/>
                <w:szCs w:val="14"/>
              </w:rPr>
              <w:t>[……………]</w:t>
            </w:r>
          </w:p>
          <w:p w:rsidR="00DD783F" w:rsidRDefault="00DD783F">
            <w:pPr>
              <w:pStyle w:val="Text1"/>
              <w:ind w:left="0"/>
              <w:rPr>
                <w:rFonts w:ascii="Arial" w:hAnsi="Arial" w:cs="Arial"/>
                <w:sz w:val="14"/>
                <w:szCs w:val="14"/>
              </w:rPr>
            </w:pPr>
            <w:r>
              <w:rPr>
                <w:rFonts w:ascii="Arial" w:hAnsi="Arial" w:cs="Arial"/>
                <w:sz w:val="14"/>
                <w:szCs w:val="14"/>
              </w:rPr>
              <w:t>[……………]</w:t>
            </w:r>
          </w:p>
          <w:p w:rsidR="00DD783F" w:rsidRDefault="00DD783F">
            <w:pPr>
              <w:pStyle w:val="Text1"/>
              <w:ind w:left="0"/>
              <w:rPr>
                <w:rFonts w:ascii="Arial" w:hAnsi="Arial" w:cs="Arial"/>
                <w:sz w:val="14"/>
                <w:szCs w:val="14"/>
              </w:rPr>
            </w:pPr>
            <w:r>
              <w:rPr>
                <w:rFonts w:ascii="Arial" w:hAnsi="Arial" w:cs="Arial"/>
                <w:sz w:val="14"/>
                <w:szCs w:val="14"/>
              </w:rPr>
              <w:t>[……………]</w:t>
            </w:r>
          </w:p>
          <w:p w:rsidR="00DD783F" w:rsidRDefault="00DD783F">
            <w:pPr>
              <w:pStyle w:val="Text1"/>
              <w:ind w:left="0"/>
            </w:pPr>
            <w:r>
              <w:rPr>
                <w:rFonts w:ascii="Arial" w:hAnsi="Arial" w:cs="Arial"/>
                <w:sz w:val="14"/>
                <w:szCs w:val="14"/>
              </w:rPr>
              <w:t>[……………]</w:t>
            </w:r>
          </w:p>
        </w:tc>
      </w:tr>
      <w:tr w:rsidR="00DD783F">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pStyle w:val="Text1"/>
              <w:ind w:left="0"/>
            </w:pPr>
            <w:r>
              <w:rPr>
                <w:rFonts w:ascii="Arial" w:hAnsi="Arial" w:cs="Arial"/>
                <w:b/>
                <w:bCs/>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pStyle w:val="Text1"/>
              <w:ind w:left="0"/>
            </w:pPr>
            <w:r>
              <w:rPr>
                <w:rFonts w:ascii="Arial" w:hAnsi="Arial" w:cs="Arial"/>
                <w:b/>
                <w:bCs/>
                <w:sz w:val="14"/>
                <w:szCs w:val="14"/>
              </w:rPr>
              <w:t>Risposta:</w:t>
            </w:r>
          </w:p>
        </w:tc>
      </w:tr>
      <w:tr w:rsidR="00DD783F">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FootnoteReference"/>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pStyle w:val="Text1"/>
              <w:ind w:left="0"/>
            </w:pPr>
            <w:r>
              <w:rPr>
                <w:rFonts w:ascii="Arial" w:hAnsi="Arial" w:cs="Arial"/>
                <w:sz w:val="14"/>
                <w:szCs w:val="14"/>
              </w:rPr>
              <w:t>[ ] Sì [ ] No</w:t>
            </w:r>
          </w:p>
        </w:tc>
      </w:tr>
      <w:tr w:rsidR="00DD783F">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DD783F" w:rsidRPr="00234816" w:rsidRDefault="00DD783F" w:rsidP="00A30CBB">
            <w:pPr>
              <w:pStyle w:val="Text1"/>
              <w:spacing w:after="0"/>
              <w:ind w:left="0"/>
              <w:jc w:val="both"/>
              <w:rPr>
                <w:rFonts w:ascii="Arial" w:hAnsi="Arial" w:cs="Arial"/>
                <w:b/>
                <w:bCs/>
                <w:color w:val="000000"/>
                <w:sz w:val="14"/>
                <w:szCs w:val="14"/>
              </w:rPr>
            </w:pPr>
            <w:r w:rsidRPr="00234816">
              <w:rPr>
                <w:rFonts w:ascii="Arial" w:hAnsi="Arial" w:cs="Arial"/>
                <w:b/>
                <w:bCs/>
                <w:color w:val="000000"/>
                <w:sz w:val="14"/>
                <w:szCs w:val="14"/>
              </w:rPr>
              <w:t xml:space="preserve">Solo se l'appalto è riservato </w:t>
            </w:r>
            <w:r w:rsidRPr="00234816">
              <w:rPr>
                <w:rFonts w:ascii="Arial" w:hAnsi="Arial" w:cs="Arial"/>
                <w:color w:val="000000"/>
                <w:sz w:val="14"/>
                <w:szCs w:val="14"/>
              </w:rPr>
              <w:t>(</w:t>
            </w:r>
            <w:r w:rsidRPr="00234816">
              <w:rPr>
                <w:rStyle w:val="FootnoteReference"/>
                <w:rFonts w:ascii="Arial" w:hAnsi="Arial" w:cs="Arial"/>
                <w:color w:val="000000"/>
                <w:sz w:val="14"/>
                <w:szCs w:val="14"/>
              </w:rPr>
              <w:footnoteReference w:id="8"/>
            </w:r>
            <w:r w:rsidRPr="00234816">
              <w:rPr>
                <w:rFonts w:ascii="Arial" w:hAnsi="Arial" w:cs="Arial"/>
                <w:color w:val="000000"/>
                <w:sz w:val="14"/>
                <w:szCs w:val="14"/>
              </w:rPr>
              <w:t>)</w:t>
            </w:r>
            <w:r w:rsidRPr="00234816">
              <w:rPr>
                <w:rFonts w:ascii="Arial" w:hAnsi="Arial" w:cs="Arial"/>
                <w:b/>
                <w:bCs/>
                <w:color w:val="000000"/>
                <w:sz w:val="14"/>
                <w:szCs w:val="14"/>
              </w:rPr>
              <w:t xml:space="preserve">: </w:t>
            </w:r>
            <w:r w:rsidRPr="00234816">
              <w:rPr>
                <w:rFonts w:ascii="Arial" w:hAnsi="Arial" w:cs="Arial"/>
                <w:color w:val="000000"/>
                <w:sz w:val="14"/>
                <w:szCs w:val="14"/>
              </w:rPr>
              <w:t>l'operatore economico è un laboratorio protetto, un' "impresa sociale" (</w:t>
            </w:r>
            <w:r w:rsidRPr="00234816">
              <w:rPr>
                <w:rStyle w:val="FootnoteReference"/>
                <w:rFonts w:ascii="Arial" w:hAnsi="Arial" w:cs="Arial"/>
                <w:color w:val="000000"/>
                <w:sz w:val="14"/>
                <w:szCs w:val="14"/>
              </w:rPr>
              <w:footnoteReference w:id="9"/>
            </w:r>
            <w:r w:rsidRPr="00234816">
              <w:rPr>
                <w:rFonts w:ascii="Arial" w:hAnsi="Arial" w:cs="Arial"/>
                <w:color w:val="000000"/>
                <w:sz w:val="14"/>
                <w:szCs w:val="14"/>
              </w:rPr>
              <w:t>) o provvede all'esecuzione del contratto nel contesto di programmi di lavoro protetti (articolo 112 del Codice)?</w:t>
            </w:r>
          </w:p>
          <w:p w:rsidR="00DD783F" w:rsidRPr="00234816" w:rsidRDefault="00DD783F">
            <w:pPr>
              <w:pStyle w:val="Text1"/>
              <w:spacing w:before="0" w:after="0"/>
              <w:ind w:left="0"/>
              <w:rPr>
                <w:rFonts w:ascii="Arial" w:hAnsi="Arial" w:cs="Arial"/>
                <w:b/>
                <w:bCs/>
                <w:color w:val="000000"/>
                <w:sz w:val="14"/>
                <w:szCs w:val="14"/>
              </w:rPr>
            </w:pPr>
          </w:p>
          <w:p w:rsidR="00DD783F" w:rsidRPr="00234816" w:rsidRDefault="00DD783F">
            <w:pPr>
              <w:pStyle w:val="Text1"/>
              <w:spacing w:before="0" w:after="0"/>
              <w:ind w:left="0"/>
              <w:rPr>
                <w:rFonts w:ascii="Arial" w:hAnsi="Arial" w:cs="Arial"/>
                <w:color w:val="000000"/>
                <w:sz w:val="14"/>
                <w:szCs w:val="14"/>
              </w:rPr>
            </w:pPr>
            <w:r w:rsidRPr="00234816">
              <w:rPr>
                <w:rFonts w:ascii="Arial" w:hAnsi="Arial" w:cs="Arial"/>
                <w:b/>
                <w:bCs/>
                <w:color w:val="000000"/>
                <w:sz w:val="14"/>
                <w:szCs w:val="14"/>
              </w:rPr>
              <w:t>In caso affermativo,</w:t>
            </w:r>
          </w:p>
          <w:p w:rsidR="00DD783F" w:rsidRPr="00234816" w:rsidRDefault="00DD783F">
            <w:pPr>
              <w:pStyle w:val="Text1"/>
              <w:spacing w:before="0" w:after="0"/>
              <w:ind w:left="0"/>
              <w:rPr>
                <w:rFonts w:ascii="Arial" w:hAnsi="Arial" w:cs="Arial"/>
                <w:color w:val="000000"/>
                <w:sz w:val="14"/>
                <w:szCs w:val="14"/>
              </w:rPr>
            </w:pPr>
          </w:p>
          <w:p w:rsidR="00DD783F" w:rsidRPr="00234816" w:rsidRDefault="00DD783F" w:rsidP="00A30CBB">
            <w:pPr>
              <w:pStyle w:val="Text1"/>
              <w:spacing w:before="0" w:after="0"/>
              <w:ind w:left="0"/>
              <w:jc w:val="both"/>
              <w:rPr>
                <w:rFonts w:ascii="Arial" w:hAnsi="Arial" w:cs="Arial"/>
                <w:color w:val="000000"/>
                <w:sz w:val="14"/>
                <w:szCs w:val="14"/>
              </w:rPr>
            </w:pPr>
            <w:r w:rsidRPr="00234816">
              <w:rPr>
                <w:rFonts w:ascii="Arial" w:hAnsi="Arial" w:cs="Arial"/>
                <w:color w:val="000000"/>
                <w:sz w:val="14"/>
                <w:szCs w:val="14"/>
              </w:rPr>
              <w:t>qual è la percentuale corrispondente di lavoratori con disabilità o svantaggiati?</w:t>
            </w:r>
          </w:p>
          <w:p w:rsidR="00DD783F" w:rsidRPr="00234816" w:rsidRDefault="00DD783F" w:rsidP="00A30CBB">
            <w:pPr>
              <w:pStyle w:val="Text1"/>
              <w:ind w:left="0"/>
              <w:jc w:val="both"/>
              <w:rPr>
                <w:rFonts w:ascii="Arial" w:hAnsi="Arial" w:cs="Arial"/>
                <w:color w:val="000000"/>
                <w:sz w:val="14"/>
                <w:szCs w:val="14"/>
              </w:rPr>
            </w:pPr>
            <w:r w:rsidRPr="00234816">
              <w:rPr>
                <w:rFonts w:ascii="Arial" w:hAnsi="Arial" w:cs="Arial"/>
                <w:color w:val="000000"/>
                <w:sz w:val="14"/>
                <w:szCs w:val="14"/>
              </w:rPr>
              <w:t>Se richiesto, specificare a quale o quali categorie di lavoratori con disabilità o svantaggiati appartengono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DD783F" w:rsidRPr="00234816" w:rsidRDefault="00DD783F">
            <w:pPr>
              <w:pStyle w:val="Text1"/>
              <w:spacing w:after="0"/>
              <w:ind w:left="0"/>
              <w:rPr>
                <w:rFonts w:ascii="Arial" w:hAnsi="Arial" w:cs="Arial"/>
                <w:sz w:val="14"/>
                <w:szCs w:val="14"/>
              </w:rPr>
            </w:pPr>
            <w:r w:rsidRPr="00234816">
              <w:rPr>
                <w:rFonts w:ascii="Arial" w:hAnsi="Arial" w:cs="Arial"/>
                <w:sz w:val="14"/>
                <w:szCs w:val="14"/>
              </w:rPr>
              <w:t>[ ] Sì [ ] No</w:t>
            </w:r>
            <w:r w:rsidRPr="00234816">
              <w:rPr>
                <w:rFonts w:ascii="Arial" w:hAnsi="Arial" w:cs="Arial"/>
                <w:sz w:val="14"/>
                <w:szCs w:val="14"/>
              </w:rPr>
              <w:br/>
            </w:r>
          </w:p>
          <w:p w:rsidR="00DD783F" w:rsidRPr="00234816" w:rsidRDefault="00DD783F">
            <w:pPr>
              <w:pStyle w:val="Text1"/>
              <w:spacing w:before="0" w:after="0"/>
              <w:ind w:left="0"/>
              <w:rPr>
                <w:rFonts w:ascii="Arial" w:hAnsi="Arial" w:cs="Arial"/>
                <w:sz w:val="14"/>
                <w:szCs w:val="14"/>
              </w:rPr>
            </w:pPr>
          </w:p>
          <w:p w:rsidR="00DD783F" w:rsidRPr="00234816" w:rsidRDefault="00DD783F">
            <w:pPr>
              <w:pStyle w:val="Text1"/>
              <w:spacing w:before="0" w:after="0"/>
              <w:ind w:left="0"/>
              <w:rPr>
                <w:rFonts w:ascii="Arial" w:hAnsi="Arial" w:cs="Arial"/>
                <w:sz w:val="14"/>
                <w:szCs w:val="14"/>
              </w:rPr>
            </w:pPr>
          </w:p>
          <w:p w:rsidR="00DD783F" w:rsidRPr="00234816" w:rsidRDefault="00DD783F">
            <w:pPr>
              <w:pStyle w:val="Text1"/>
              <w:spacing w:before="0" w:after="0"/>
              <w:ind w:left="0"/>
              <w:rPr>
                <w:rFonts w:ascii="Arial" w:hAnsi="Arial" w:cs="Arial"/>
                <w:sz w:val="14"/>
                <w:szCs w:val="14"/>
              </w:rPr>
            </w:pPr>
          </w:p>
          <w:p w:rsidR="00DD783F" w:rsidRPr="00234816" w:rsidRDefault="00DD783F">
            <w:pPr>
              <w:pStyle w:val="Text1"/>
              <w:spacing w:before="0" w:after="0"/>
              <w:ind w:left="0"/>
              <w:rPr>
                <w:rFonts w:ascii="Arial" w:hAnsi="Arial" w:cs="Arial"/>
                <w:sz w:val="14"/>
                <w:szCs w:val="14"/>
              </w:rPr>
            </w:pPr>
          </w:p>
          <w:p w:rsidR="00DD783F" w:rsidRPr="00234816" w:rsidRDefault="00DD783F">
            <w:pPr>
              <w:pStyle w:val="Text1"/>
              <w:spacing w:before="0" w:after="0"/>
              <w:ind w:left="0"/>
              <w:rPr>
                <w:rFonts w:ascii="Arial" w:hAnsi="Arial" w:cs="Arial"/>
                <w:sz w:val="14"/>
                <w:szCs w:val="14"/>
              </w:rPr>
            </w:pPr>
            <w:r w:rsidRPr="00234816">
              <w:rPr>
                <w:rFonts w:ascii="Arial" w:hAnsi="Arial" w:cs="Arial"/>
                <w:sz w:val="14"/>
                <w:szCs w:val="14"/>
              </w:rPr>
              <w:t>[……………]</w:t>
            </w:r>
          </w:p>
          <w:p w:rsidR="00DD783F" w:rsidRPr="00234816" w:rsidRDefault="00DD783F">
            <w:pPr>
              <w:pStyle w:val="Text1"/>
              <w:spacing w:before="0" w:after="0"/>
              <w:ind w:left="0"/>
              <w:rPr>
                <w:rFonts w:ascii="Arial" w:hAnsi="Arial" w:cs="Arial"/>
                <w:sz w:val="14"/>
                <w:szCs w:val="14"/>
              </w:rPr>
            </w:pPr>
          </w:p>
          <w:p w:rsidR="00DD783F" w:rsidRPr="00234816" w:rsidRDefault="00DD783F">
            <w:pPr>
              <w:pStyle w:val="Text1"/>
              <w:spacing w:before="0" w:after="0"/>
              <w:ind w:left="0"/>
              <w:rPr>
                <w:rFonts w:ascii="Arial" w:hAnsi="Arial" w:cs="Arial"/>
                <w:sz w:val="14"/>
                <w:szCs w:val="14"/>
              </w:rPr>
            </w:pPr>
          </w:p>
          <w:p w:rsidR="00DD783F" w:rsidRPr="00234816" w:rsidRDefault="00DD783F">
            <w:pPr>
              <w:pStyle w:val="Text1"/>
              <w:spacing w:before="0" w:after="0"/>
              <w:ind w:left="0"/>
              <w:rPr>
                <w:rFonts w:ascii="Arial" w:hAnsi="Arial" w:cs="Arial"/>
                <w:sz w:val="14"/>
                <w:szCs w:val="14"/>
              </w:rPr>
            </w:pPr>
          </w:p>
          <w:p w:rsidR="00DD783F" w:rsidRPr="00234816" w:rsidRDefault="00DD783F">
            <w:pPr>
              <w:pStyle w:val="Text1"/>
              <w:spacing w:before="0" w:after="0"/>
              <w:ind w:left="0"/>
              <w:rPr>
                <w:rFonts w:ascii="Arial" w:hAnsi="Arial" w:cs="Arial"/>
                <w:sz w:val="14"/>
                <w:szCs w:val="14"/>
              </w:rPr>
            </w:pPr>
            <w:r w:rsidRPr="00234816">
              <w:rPr>
                <w:rFonts w:ascii="Arial" w:hAnsi="Arial" w:cs="Arial"/>
                <w:sz w:val="14"/>
                <w:szCs w:val="14"/>
              </w:rPr>
              <w:t>[…………....]</w:t>
            </w:r>
          </w:p>
          <w:p w:rsidR="00DD783F" w:rsidRPr="00234816" w:rsidRDefault="00DD783F">
            <w:pPr>
              <w:pStyle w:val="Text1"/>
              <w:spacing w:before="0" w:after="0"/>
              <w:ind w:left="0"/>
              <w:rPr>
                <w:rFonts w:ascii="Arial" w:hAnsi="Arial" w:cs="Arial"/>
                <w:sz w:val="14"/>
                <w:szCs w:val="14"/>
              </w:rPr>
            </w:pPr>
          </w:p>
        </w:tc>
      </w:tr>
      <w:tr w:rsidR="00DD783F">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DD783F" w:rsidRPr="00234816" w:rsidRDefault="00DD783F" w:rsidP="00FB3543">
            <w:pPr>
              <w:pStyle w:val="Text1"/>
              <w:ind w:left="0"/>
              <w:jc w:val="both"/>
              <w:rPr>
                <w:rFonts w:ascii="Arial" w:hAnsi="Arial" w:cs="Arial"/>
                <w:b/>
                <w:bCs/>
                <w:color w:val="000000"/>
                <w:sz w:val="14"/>
                <w:szCs w:val="14"/>
              </w:rPr>
            </w:pPr>
            <w:r w:rsidRPr="00234816">
              <w:rPr>
                <w:rFonts w:ascii="Arial" w:hAnsi="Arial" w:cs="Arial"/>
                <w:color w:val="000000"/>
                <w:sz w:val="14"/>
                <w:szCs w:val="14"/>
              </w:rPr>
              <w:t>Se pertinente: l'operatore economico è iscritto in un elenco ufficiale di  imprenditori, fornitori, o prestatori di servizi o possiede una certificazione rilasciata da organismi accreditati, ai sensi dell’articolo 90 del Codice ?</w:t>
            </w:r>
          </w:p>
          <w:p w:rsidR="00DD783F" w:rsidRPr="00234816" w:rsidRDefault="00DD783F">
            <w:pPr>
              <w:pStyle w:val="Text1"/>
              <w:spacing w:after="0"/>
              <w:ind w:left="0"/>
              <w:rPr>
                <w:rFonts w:ascii="Arial" w:hAnsi="Arial" w:cs="Arial"/>
                <w:color w:val="000000"/>
                <w:sz w:val="14"/>
                <w:szCs w:val="14"/>
              </w:rPr>
            </w:pPr>
            <w:r w:rsidRPr="00234816">
              <w:rPr>
                <w:rFonts w:ascii="Arial" w:hAnsi="Arial" w:cs="Arial"/>
                <w:b/>
                <w:bCs/>
                <w:color w:val="000000"/>
                <w:sz w:val="14"/>
                <w:szCs w:val="14"/>
              </w:rPr>
              <w:t>In caso affermativo</w:t>
            </w:r>
            <w:r w:rsidRPr="00234816">
              <w:rPr>
                <w:rFonts w:ascii="Arial" w:hAnsi="Arial" w:cs="Arial"/>
                <w:color w:val="000000"/>
                <w:sz w:val="14"/>
                <w:szCs w:val="14"/>
              </w:rPr>
              <w:t>:</w:t>
            </w:r>
          </w:p>
          <w:p w:rsidR="00DD783F" w:rsidRPr="00234816" w:rsidRDefault="00DD783F">
            <w:pPr>
              <w:pStyle w:val="Text1"/>
              <w:spacing w:before="0" w:after="0"/>
              <w:ind w:left="0"/>
              <w:rPr>
                <w:rFonts w:ascii="Arial" w:hAnsi="Arial" w:cs="Arial"/>
                <w:color w:val="000000"/>
                <w:sz w:val="14"/>
                <w:szCs w:val="14"/>
              </w:rPr>
            </w:pPr>
          </w:p>
          <w:p w:rsidR="00DD783F" w:rsidRPr="00234816" w:rsidRDefault="00DD783F" w:rsidP="00A30CBB">
            <w:pPr>
              <w:pStyle w:val="Text1"/>
              <w:spacing w:before="0" w:after="0"/>
              <w:ind w:left="0"/>
              <w:jc w:val="both"/>
              <w:rPr>
                <w:rFonts w:ascii="Arial" w:hAnsi="Arial" w:cs="Arial"/>
                <w:color w:val="000000"/>
                <w:sz w:val="14"/>
                <w:szCs w:val="14"/>
              </w:rPr>
            </w:pPr>
            <w:r w:rsidRPr="00234816">
              <w:rPr>
                <w:rFonts w:ascii="Arial" w:hAnsi="Arial" w:cs="Arial"/>
                <w:b/>
                <w:bCs/>
                <w:color w:val="000000"/>
                <w:sz w:val="14"/>
                <w:szCs w:val="14"/>
              </w:rPr>
              <w:t>Rispondere compilando le altre parti di questa sezione, la sezione B e, ove pertinente, la sezione C della presente parte, la parte III, la  parte V se applicabile, e in ogni caso compilare e firmare la parte VI.</w:t>
            </w:r>
          </w:p>
          <w:p w:rsidR="00DD783F" w:rsidRPr="00234816" w:rsidRDefault="00DD783F">
            <w:pPr>
              <w:pStyle w:val="Text1"/>
              <w:spacing w:before="0" w:after="0"/>
              <w:ind w:left="0"/>
              <w:rPr>
                <w:rFonts w:ascii="Arial" w:hAnsi="Arial" w:cs="Arial"/>
                <w:color w:val="000000"/>
                <w:sz w:val="12"/>
                <w:szCs w:val="12"/>
              </w:rPr>
            </w:pPr>
          </w:p>
          <w:p w:rsidR="00DD783F" w:rsidRPr="00234816" w:rsidRDefault="00DD783F">
            <w:pPr>
              <w:pStyle w:val="Text1"/>
              <w:numPr>
                <w:ilvl w:val="0"/>
                <w:numId w:val="11"/>
              </w:numPr>
              <w:spacing w:before="0" w:after="0"/>
              <w:ind w:left="284" w:hanging="284"/>
              <w:rPr>
                <w:rFonts w:ascii="Arial" w:hAnsi="Arial" w:cs="Arial"/>
                <w:i/>
                <w:iCs/>
                <w:color w:val="000000"/>
                <w:sz w:val="14"/>
                <w:szCs w:val="14"/>
              </w:rPr>
            </w:pPr>
            <w:r w:rsidRPr="00234816">
              <w:rPr>
                <w:rFonts w:ascii="Arial" w:hAnsi="Arial" w:cs="Arial"/>
                <w:color w:val="000000"/>
                <w:sz w:val="14"/>
                <w:szCs w:val="14"/>
              </w:rPr>
              <w:t xml:space="preserve">Indicare la denominazione dell'elenco o del certificato e, se pertinente, il pertinente numero di iscrizione o della certificazione </w:t>
            </w:r>
          </w:p>
          <w:p w:rsidR="00DD783F" w:rsidRPr="00234816" w:rsidRDefault="00DD783F">
            <w:pPr>
              <w:pStyle w:val="Text1"/>
              <w:spacing w:before="0" w:after="0"/>
              <w:ind w:left="720"/>
              <w:rPr>
                <w:rFonts w:ascii="Arial" w:hAnsi="Arial" w:cs="Arial"/>
                <w:i/>
                <w:iCs/>
                <w:color w:val="000000"/>
                <w:sz w:val="14"/>
                <w:szCs w:val="14"/>
              </w:rPr>
            </w:pPr>
          </w:p>
          <w:p w:rsidR="00DD783F" w:rsidRPr="00234816" w:rsidRDefault="00DD783F">
            <w:pPr>
              <w:pStyle w:val="Text1"/>
              <w:spacing w:before="0" w:after="0"/>
              <w:ind w:left="720"/>
              <w:rPr>
                <w:rFonts w:ascii="Arial" w:hAnsi="Arial" w:cs="Arial"/>
                <w:i/>
                <w:iCs/>
                <w:color w:val="000000"/>
                <w:sz w:val="14"/>
                <w:szCs w:val="14"/>
              </w:rPr>
            </w:pPr>
          </w:p>
          <w:p w:rsidR="00DD783F" w:rsidRPr="00234816" w:rsidRDefault="00DD783F">
            <w:pPr>
              <w:pStyle w:val="Text1"/>
              <w:spacing w:before="0" w:after="0"/>
              <w:ind w:left="284" w:hanging="284"/>
              <w:rPr>
                <w:rFonts w:ascii="Arial" w:hAnsi="Arial" w:cs="Arial"/>
                <w:color w:val="000000"/>
                <w:sz w:val="14"/>
                <w:szCs w:val="14"/>
              </w:rPr>
            </w:pPr>
            <w:r w:rsidRPr="00234816">
              <w:rPr>
                <w:rFonts w:ascii="Arial" w:hAnsi="Arial" w:cs="Arial"/>
                <w:color w:val="000000"/>
                <w:sz w:val="14"/>
                <w:szCs w:val="14"/>
              </w:rPr>
              <w:t>b)    Se il certificato di iscrizione o la certificazione è disponibile elettronicamente, indicare:</w:t>
            </w:r>
          </w:p>
          <w:p w:rsidR="00DD783F" w:rsidRPr="00234816" w:rsidRDefault="00DD783F">
            <w:pPr>
              <w:pStyle w:val="Text1"/>
              <w:spacing w:before="0" w:after="0"/>
              <w:ind w:left="284" w:hanging="284"/>
              <w:rPr>
                <w:rFonts w:ascii="Arial" w:hAnsi="Arial" w:cs="Arial"/>
                <w:color w:val="000000"/>
                <w:sz w:val="14"/>
                <w:szCs w:val="14"/>
              </w:rPr>
            </w:pPr>
          </w:p>
          <w:p w:rsidR="00DD783F" w:rsidRPr="00234816" w:rsidRDefault="00DD783F">
            <w:pPr>
              <w:pStyle w:val="Text1"/>
              <w:spacing w:before="0" w:after="0"/>
              <w:ind w:left="284" w:hanging="284"/>
              <w:rPr>
                <w:rFonts w:ascii="Arial" w:hAnsi="Arial" w:cs="Arial"/>
                <w:color w:val="000000"/>
                <w:sz w:val="14"/>
                <w:szCs w:val="14"/>
              </w:rPr>
            </w:pPr>
          </w:p>
          <w:p w:rsidR="00DD783F" w:rsidRPr="00234816" w:rsidRDefault="00DD783F">
            <w:pPr>
              <w:pStyle w:val="Text1"/>
              <w:spacing w:before="0" w:after="0"/>
              <w:ind w:left="284" w:hanging="284"/>
              <w:rPr>
                <w:rFonts w:ascii="Arial" w:hAnsi="Arial" w:cs="Arial"/>
                <w:color w:val="000000"/>
                <w:sz w:val="14"/>
                <w:szCs w:val="14"/>
              </w:rPr>
            </w:pPr>
          </w:p>
          <w:p w:rsidR="00DD783F" w:rsidRPr="00234816" w:rsidRDefault="00DD783F">
            <w:pPr>
              <w:pStyle w:val="Text1"/>
              <w:spacing w:before="0" w:after="0"/>
              <w:ind w:left="284" w:hanging="284"/>
              <w:rPr>
                <w:rFonts w:ascii="Arial" w:hAnsi="Arial" w:cs="Arial"/>
                <w:color w:val="000000"/>
                <w:sz w:val="14"/>
                <w:szCs w:val="14"/>
              </w:rPr>
            </w:pPr>
          </w:p>
          <w:p w:rsidR="00DD783F" w:rsidRPr="00234816" w:rsidRDefault="00DD783F" w:rsidP="001F35A9">
            <w:pPr>
              <w:pStyle w:val="Text1"/>
              <w:spacing w:before="0" w:after="0"/>
              <w:ind w:left="284" w:hanging="284"/>
              <w:jc w:val="both"/>
              <w:rPr>
                <w:rFonts w:ascii="Arial" w:hAnsi="Arial" w:cs="Arial"/>
                <w:color w:val="000000"/>
                <w:sz w:val="14"/>
                <w:szCs w:val="14"/>
              </w:rPr>
            </w:pPr>
            <w:r w:rsidRPr="00234816">
              <w:rPr>
                <w:rFonts w:ascii="Arial" w:hAnsi="Arial" w:cs="Arial"/>
                <w:color w:val="000000"/>
                <w:sz w:val="14"/>
                <w:szCs w:val="14"/>
              </w:rPr>
              <w:t>c)    Indicare i riferimenti in base ai quali è stata ottenuta l'iscrizione o la certificazione e, se pertinente, la classificazione ricevuta nell'elenco ufficiale (</w:t>
            </w:r>
            <w:r w:rsidRPr="00234816">
              <w:rPr>
                <w:rStyle w:val="FootnoteReference"/>
                <w:rFonts w:ascii="Arial" w:hAnsi="Arial" w:cs="Arial"/>
                <w:color w:val="000000"/>
                <w:sz w:val="14"/>
                <w:szCs w:val="14"/>
              </w:rPr>
              <w:footnoteReference w:id="10"/>
            </w:r>
            <w:r w:rsidRPr="00234816">
              <w:rPr>
                <w:rFonts w:ascii="Arial" w:hAnsi="Arial" w:cs="Arial"/>
                <w:color w:val="000000"/>
                <w:sz w:val="14"/>
                <w:szCs w:val="14"/>
              </w:rPr>
              <w:t>):</w:t>
            </w:r>
          </w:p>
          <w:p w:rsidR="00DD783F" w:rsidRPr="00234816" w:rsidRDefault="00DD783F">
            <w:pPr>
              <w:pStyle w:val="Text1"/>
              <w:ind w:left="284" w:hanging="284"/>
              <w:rPr>
                <w:rFonts w:ascii="Arial" w:hAnsi="Arial" w:cs="Arial"/>
                <w:b/>
                <w:bCs/>
                <w:color w:val="000000"/>
                <w:w w:val="0"/>
                <w:sz w:val="14"/>
                <w:szCs w:val="14"/>
              </w:rPr>
            </w:pPr>
            <w:r w:rsidRPr="00234816">
              <w:rPr>
                <w:rFonts w:ascii="Arial" w:hAnsi="Arial" w:cs="Arial"/>
                <w:color w:val="000000"/>
                <w:sz w:val="14"/>
                <w:szCs w:val="14"/>
              </w:rPr>
              <w:t>d)    L'iscrizione o la certificazione comprende tutti i criteri di selezione richiesti?</w:t>
            </w:r>
          </w:p>
          <w:p w:rsidR="00DD783F" w:rsidRPr="00234816" w:rsidRDefault="00DD783F">
            <w:pPr>
              <w:pStyle w:val="Text1"/>
              <w:ind w:left="0"/>
              <w:rPr>
                <w:rFonts w:ascii="Arial" w:hAnsi="Arial" w:cs="Arial"/>
                <w:b/>
                <w:bCs/>
                <w:color w:val="000000"/>
                <w:w w:val="0"/>
                <w:sz w:val="14"/>
                <w:szCs w:val="14"/>
              </w:rPr>
            </w:pPr>
            <w:r w:rsidRPr="00234816">
              <w:rPr>
                <w:rFonts w:ascii="Arial" w:hAnsi="Arial" w:cs="Arial"/>
                <w:b/>
                <w:bCs/>
                <w:color w:val="000000"/>
                <w:w w:val="0"/>
                <w:sz w:val="14"/>
                <w:szCs w:val="14"/>
              </w:rPr>
              <w:t>In caso di risposta negativa alla lettera d):</w:t>
            </w:r>
          </w:p>
          <w:p w:rsidR="00DD783F" w:rsidRPr="00234816" w:rsidRDefault="00DD783F">
            <w:pPr>
              <w:pStyle w:val="Text1"/>
              <w:ind w:left="0"/>
              <w:rPr>
                <w:rFonts w:ascii="Arial" w:hAnsi="Arial" w:cs="Arial"/>
                <w:b/>
                <w:bCs/>
                <w:i/>
                <w:iCs/>
                <w:color w:val="000000"/>
                <w:sz w:val="14"/>
                <w:szCs w:val="14"/>
              </w:rPr>
            </w:pPr>
            <w:r w:rsidRPr="00234816">
              <w:rPr>
                <w:rFonts w:ascii="Arial" w:hAnsi="Arial" w:cs="Arial"/>
                <w:b/>
                <w:bCs/>
                <w:color w:val="000000"/>
                <w:w w:val="0"/>
                <w:sz w:val="14"/>
                <w:szCs w:val="14"/>
              </w:rPr>
              <w:t>Inserire inoltre tutte le informazioni mancanti nella parte IV, sezione A, B, C, o D secondo il caso</w:t>
            </w:r>
            <w:r w:rsidRPr="00234816">
              <w:rPr>
                <w:rFonts w:ascii="Arial" w:hAnsi="Arial" w:cs="Arial"/>
                <w:color w:val="000000"/>
                <w:sz w:val="14"/>
                <w:szCs w:val="14"/>
              </w:rPr>
              <w:t xml:space="preserve"> </w:t>
            </w:r>
          </w:p>
          <w:p w:rsidR="00DD783F" w:rsidRPr="00234816" w:rsidRDefault="00DD783F">
            <w:pPr>
              <w:pStyle w:val="Text1"/>
              <w:ind w:left="0"/>
              <w:rPr>
                <w:rFonts w:ascii="Arial" w:hAnsi="Arial" w:cs="Arial"/>
                <w:color w:val="000000"/>
                <w:sz w:val="14"/>
                <w:szCs w:val="14"/>
              </w:rPr>
            </w:pPr>
            <w:r w:rsidRPr="00234816">
              <w:rPr>
                <w:rFonts w:ascii="Arial" w:hAnsi="Arial" w:cs="Arial"/>
                <w:b/>
                <w:bCs/>
                <w:i/>
                <w:iCs/>
                <w:color w:val="000000"/>
                <w:sz w:val="14"/>
                <w:szCs w:val="14"/>
              </w:rPr>
              <w:t>SOLO se richiesto dal pertinente avviso o bando o dai documenti di gara:</w:t>
            </w:r>
          </w:p>
          <w:p w:rsidR="00DD783F" w:rsidRPr="00234816" w:rsidRDefault="00DD783F" w:rsidP="003E7810">
            <w:pPr>
              <w:pStyle w:val="Text1"/>
              <w:tabs>
                <w:tab w:val="left" w:pos="284"/>
              </w:tabs>
              <w:ind w:left="284" w:hanging="284"/>
              <w:rPr>
                <w:rFonts w:ascii="Arial" w:hAnsi="Arial" w:cs="Arial"/>
                <w:color w:val="000000"/>
                <w:sz w:val="14"/>
                <w:szCs w:val="14"/>
              </w:rPr>
            </w:pPr>
            <w:r w:rsidRPr="00234816">
              <w:rPr>
                <w:rFonts w:ascii="Arial" w:hAnsi="Arial" w:cs="Arial"/>
                <w:color w:val="000000"/>
                <w:sz w:val="14"/>
                <w:szCs w:val="14"/>
              </w:rPr>
              <w:t xml:space="preserve">e)  L'operatore economico potrà fornire un </w:t>
            </w:r>
            <w:r w:rsidRPr="00234816">
              <w:rPr>
                <w:rFonts w:ascii="Arial" w:hAnsi="Arial" w:cs="Arial"/>
                <w:b/>
                <w:bCs/>
                <w:color w:val="000000"/>
                <w:sz w:val="14"/>
                <w:szCs w:val="14"/>
              </w:rPr>
              <w:t>certificato</w:t>
            </w:r>
            <w:r w:rsidRPr="00234816">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234816">
              <w:rPr>
                <w:rFonts w:ascii="Arial" w:hAnsi="Arial" w:cs="Arial"/>
                <w:color w:val="000000"/>
                <w:sz w:val="14"/>
                <w:szCs w:val="14"/>
              </w:rPr>
              <w:br/>
            </w:r>
          </w:p>
          <w:p w:rsidR="00DD783F" w:rsidRPr="00234816" w:rsidRDefault="00DD783F">
            <w:pPr>
              <w:pStyle w:val="Text1"/>
              <w:ind w:left="0" w:hanging="284"/>
              <w:rPr>
                <w:color w:val="000000"/>
              </w:rPr>
            </w:pPr>
            <w:r w:rsidRPr="00234816">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DD783F" w:rsidRPr="00234816" w:rsidRDefault="00DD783F">
            <w:pPr>
              <w:pStyle w:val="Text1"/>
              <w:ind w:left="0"/>
              <w:rPr>
                <w:rFonts w:ascii="Arial" w:hAnsi="Arial" w:cs="Arial"/>
                <w:sz w:val="15"/>
                <w:szCs w:val="15"/>
              </w:rPr>
            </w:pPr>
          </w:p>
          <w:p w:rsidR="00DD783F" w:rsidRPr="00234816" w:rsidRDefault="00DD783F">
            <w:pPr>
              <w:pStyle w:val="Text1"/>
              <w:ind w:left="0"/>
              <w:rPr>
                <w:rFonts w:ascii="Arial" w:hAnsi="Arial" w:cs="Arial"/>
                <w:sz w:val="15"/>
                <w:szCs w:val="15"/>
              </w:rPr>
            </w:pPr>
          </w:p>
          <w:p w:rsidR="00DD783F" w:rsidRPr="00234816" w:rsidRDefault="00DD783F">
            <w:pPr>
              <w:pStyle w:val="Text1"/>
              <w:ind w:left="0"/>
              <w:rPr>
                <w:rFonts w:ascii="Arial" w:hAnsi="Arial" w:cs="Arial"/>
                <w:sz w:val="15"/>
                <w:szCs w:val="15"/>
              </w:rPr>
            </w:pPr>
            <w:r w:rsidRPr="00234816">
              <w:rPr>
                <w:rFonts w:ascii="Arial" w:hAnsi="Arial" w:cs="Arial"/>
                <w:sz w:val="15"/>
                <w:szCs w:val="15"/>
              </w:rPr>
              <w:t>[ ] Sì [ ] No [ ] Non applicabile</w:t>
            </w:r>
          </w:p>
          <w:p w:rsidR="00DD783F" w:rsidRPr="00234816" w:rsidRDefault="00DD783F">
            <w:pPr>
              <w:pStyle w:val="Text1"/>
              <w:ind w:left="0"/>
              <w:rPr>
                <w:rFonts w:ascii="Arial" w:hAnsi="Arial" w:cs="Arial"/>
                <w:sz w:val="15"/>
                <w:szCs w:val="15"/>
              </w:rPr>
            </w:pPr>
          </w:p>
          <w:p w:rsidR="00DD783F" w:rsidRPr="00234816" w:rsidRDefault="00DD783F">
            <w:pPr>
              <w:pStyle w:val="Text1"/>
              <w:ind w:left="0"/>
              <w:rPr>
                <w:rFonts w:ascii="Arial" w:hAnsi="Arial" w:cs="Arial"/>
                <w:sz w:val="15"/>
                <w:szCs w:val="15"/>
              </w:rPr>
            </w:pPr>
          </w:p>
          <w:p w:rsidR="00DD783F" w:rsidRPr="00234816" w:rsidRDefault="00DD783F">
            <w:pPr>
              <w:pStyle w:val="Text1"/>
              <w:numPr>
                <w:ilvl w:val="0"/>
                <w:numId w:val="5"/>
              </w:numPr>
              <w:spacing w:before="0" w:after="0"/>
              <w:ind w:left="318" w:hanging="318"/>
              <w:rPr>
                <w:rFonts w:ascii="Arial" w:hAnsi="Arial" w:cs="Arial"/>
                <w:color w:val="000000"/>
                <w:sz w:val="14"/>
                <w:szCs w:val="14"/>
              </w:rPr>
            </w:pPr>
            <w:r w:rsidRPr="00234816">
              <w:rPr>
                <w:rFonts w:ascii="Arial" w:hAnsi="Arial" w:cs="Arial"/>
                <w:color w:val="000000"/>
                <w:sz w:val="14"/>
                <w:szCs w:val="14"/>
              </w:rPr>
              <w:t>[………….…]</w:t>
            </w:r>
            <w:r w:rsidRPr="00234816">
              <w:rPr>
                <w:rFonts w:ascii="Arial" w:hAnsi="Arial" w:cs="Arial"/>
                <w:color w:val="000000"/>
                <w:sz w:val="14"/>
                <w:szCs w:val="14"/>
              </w:rPr>
              <w:br/>
            </w:r>
          </w:p>
          <w:p w:rsidR="00DD783F" w:rsidRPr="00234816" w:rsidRDefault="00DD783F" w:rsidP="001F35A9">
            <w:pPr>
              <w:pStyle w:val="Text1"/>
              <w:spacing w:before="0" w:after="0"/>
              <w:ind w:left="0"/>
              <w:rPr>
                <w:rFonts w:ascii="Arial" w:hAnsi="Arial" w:cs="Arial"/>
                <w:color w:val="000000"/>
                <w:sz w:val="14"/>
                <w:szCs w:val="14"/>
              </w:rPr>
            </w:pPr>
          </w:p>
          <w:p w:rsidR="00DD783F" w:rsidRPr="00234816" w:rsidRDefault="00DD783F" w:rsidP="001F35A9">
            <w:pPr>
              <w:pStyle w:val="Text1"/>
              <w:spacing w:before="0" w:after="0"/>
              <w:ind w:left="0"/>
              <w:rPr>
                <w:rFonts w:ascii="Arial" w:hAnsi="Arial" w:cs="Arial"/>
                <w:color w:val="000000"/>
                <w:sz w:val="14"/>
                <w:szCs w:val="14"/>
              </w:rPr>
            </w:pPr>
          </w:p>
          <w:p w:rsidR="00DD783F" w:rsidRPr="00234816" w:rsidRDefault="00DD783F">
            <w:pPr>
              <w:pStyle w:val="Text1"/>
              <w:spacing w:before="0"/>
              <w:ind w:left="318" w:hanging="318"/>
              <w:rPr>
                <w:rFonts w:ascii="Arial" w:hAnsi="Arial" w:cs="Arial"/>
                <w:color w:val="000000"/>
                <w:sz w:val="14"/>
                <w:szCs w:val="14"/>
              </w:rPr>
            </w:pPr>
            <w:r w:rsidRPr="00234816">
              <w:rPr>
                <w:rFonts w:ascii="Arial" w:hAnsi="Arial" w:cs="Arial"/>
                <w:color w:val="000000"/>
                <w:sz w:val="14"/>
                <w:szCs w:val="14"/>
              </w:rPr>
              <w:t>b)    (indirizzo web, autorità o organismo di emanazione,  riferimento preciso della documentazione):</w:t>
            </w:r>
          </w:p>
          <w:p w:rsidR="00DD783F" w:rsidRPr="00234816" w:rsidRDefault="00DD783F">
            <w:pPr>
              <w:pStyle w:val="Text1"/>
              <w:spacing w:before="0"/>
              <w:ind w:left="0"/>
              <w:rPr>
                <w:rFonts w:ascii="Arial" w:hAnsi="Arial" w:cs="Arial"/>
                <w:color w:val="000000"/>
                <w:sz w:val="14"/>
                <w:szCs w:val="14"/>
              </w:rPr>
            </w:pPr>
            <w:r w:rsidRPr="00234816">
              <w:rPr>
                <w:rFonts w:ascii="Arial" w:hAnsi="Arial" w:cs="Arial"/>
                <w:color w:val="000000"/>
                <w:sz w:val="14"/>
                <w:szCs w:val="14"/>
              </w:rPr>
              <w:t xml:space="preserve">        [………..…][…………][……….…][……….…]</w:t>
            </w:r>
          </w:p>
          <w:p w:rsidR="00DD783F" w:rsidRPr="00234816" w:rsidRDefault="00DD783F">
            <w:pPr>
              <w:pStyle w:val="Text1"/>
              <w:ind w:left="0"/>
              <w:rPr>
                <w:rFonts w:ascii="Arial" w:hAnsi="Arial" w:cs="Arial"/>
                <w:color w:val="000000"/>
                <w:sz w:val="14"/>
                <w:szCs w:val="14"/>
              </w:rPr>
            </w:pPr>
          </w:p>
          <w:p w:rsidR="00DD783F" w:rsidRPr="00234816" w:rsidRDefault="00DD783F">
            <w:pPr>
              <w:pStyle w:val="Text1"/>
              <w:ind w:left="0"/>
              <w:rPr>
                <w:rFonts w:ascii="Arial" w:hAnsi="Arial" w:cs="Arial"/>
                <w:color w:val="FF0000"/>
                <w:sz w:val="14"/>
                <w:szCs w:val="14"/>
              </w:rPr>
            </w:pPr>
            <w:r w:rsidRPr="00234816">
              <w:rPr>
                <w:rFonts w:ascii="Arial" w:hAnsi="Arial" w:cs="Arial"/>
                <w:color w:val="000000"/>
                <w:sz w:val="14"/>
                <w:szCs w:val="14"/>
              </w:rPr>
              <w:t>c) […………..…]</w:t>
            </w:r>
            <w:r w:rsidRPr="00234816">
              <w:rPr>
                <w:rFonts w:ascii="Arial" w:hAnsi="Arial" w:cs="Arial"/>
                <w:color w:val="000000"/>
                <w:sz w:val="14"/>
                <w:szCs w:val="14"/>
              </w:rPr>
              <w:br/>
            </w:r>
            <w:r w:rsidRPr="00234816">
              <w:rPr>
                <w:rFonts w:ascii="Arial" w:hAnsi="Arial" w:cs="Arial"/>
                <w:color w:val="000000"/>
                <w:sz w:val="14"/>
                <w:szCs w:val="14"/>
              </w:rPr>
              <w:br/>
              <w:t>d) [ ] Sì [ ] No</w:t>
            </w:r>
          </w:p>
          <w:p w:rsidR="00DD783F" w:rsidRPr="00234816" w:rsidRDefault="00DD783F">
            <w:pPr>
              <w:pStyle w:val="Text1"/>
              <w:ind w:left="0"/>
              <w:rPr>
                <w:rFonts w:ascii="Arial" w:hAnsi="Arial" w:cs="Arial"/>
                <w:color w:val="FF0000"/>
                <w:sz w:val="14"/>
                <w:szCs w:val="14"/>
              </w:rPr>
            </w:pPr>
          </w:p>
          <w:p w:rsidR="00DD783F" w:rsidRPr="00234816" w:rsidRDefault="00DD783F">
            <w:pPr>
              <w:pStyle w:val="Text1"/>
              <w:ind w:left="0"/>
              <w:rPr>
                <w:rFonts w:ascii="Arial" w:hAnsi="Arial" w:cs="Arial"/>
                <w:color w:val="FF0000"/>
                <w:sz w:val="14"/>
                <w:szCs w:val="14"/>
              </w:rPr>
            </w:pPr>
          </w:p>
          <w:p w:rsidR="00DD783F" w:rsidRPr="00234816" w:rsidRDefault="00DD783F">
            <w:pPr>
              <w:pStyle w:val="Text1"/>
              <w:ind w:left="0"/>
              <w:rPr>
                <w:rFonts w:ascii="Arial" w:hAnsi="Arial" w:cs="Arial"/>
                <w:sz w:val="14"/>
                <w:szCs w:val="14"/>
              </w:rPr>
            </w:pPr>
          </w:p>
          <w:p w:rsidR="00DD783F" w:rsidRPr="00234816" w:rsidRDefault="00DD783F">
            <w:pPr>
              <w:pStyle w:val="Text1"/>
              <w:ind w:left="0"/>
              <w:rPr>
                <w:rFonts w:ascii="Arial" w:hAnsi="Arial" w:cs="Arial"/>
                <w:sz w:val="14"/>
                <w:szCs w:val="14"/>
              </w:rPr>
            </w:pPr>
          </w:p>
          <w:p w:rsidR="00DD783F" w:rsidRPr="00234816" w:rsidRDefault="00DD783F">
            <w:pPr>
              <w:pStyle w:val="Text1"/>
              <w:ind w:left="0"/>
              <w:rPr>
                <w:rFonts w:ascii="Arial" w:hAnsi="Arial" w:cs="Arial"/>
                <w:sz w:val="14"/>
                <w:szCs w:val="14"/>
              </w:rPr>
            </w:pPr>
          </w:p>
          <w:p w:rsidR="00DD783F" w:rsidRPr="00234816" w:rsidRDefault="00DD783F">
            <w:pPr>
              <w:pStyle w:val="Text1"/>
              <w:ind w:left="0"/>
              <w:rPr>
                <w:rFonts w:ascii="Arial" w:hAnsi="Arial" w:cs="Arial"/>
                <w:sz w:val="14"/>
                <w:szCs w:val="14"/>
              </w:rPr>
            </w:pPr>
            <w:r w:rsidRPr="00234816">
              <w:rPr>
                <w:rFonts w:ascii="Arial" w:hAnsi="Arial" w:cs="Arial"/>
                <w:sz w:val="14"/>
                <w:szCs w:val="14"/>
              </w:rPr>
              <w:t>e) [ ] Sì [ ] No</w:t>
            </w:r>
            <w:r w:rsidRPr="00234816">
              <w:rPr>
                <w:rFonts w:ascii="Arial" w:hAnsi="Arial" w:cs="Arial"/>
                <w:sz w:val="14"/>
                <w:szCs w:val="14"/>
              </w:rPr>
              <w:br/>
            </w:r>
            <w:r w:rsidRPr="00234816">
              <w:rPr>
                <w:rFonts w:ascii="Arial" w:hAnsi="Arial" w:cs="Arial"/>
                <w:sz w:val="14"/>
                <w:szCs w:val="14"/>
              </w:rPr>
              <w:br/>
            </w:r>
            <w:r w:rsidRPr="00234816">
              <w:rPr>
                <w:rFonts w:ascii="Arial" w:hAnsi="Arial" w:cs="Arial"/>
                <w:sz w:val="14"/>
                <w:szCs w:val="14"/>
              </w:rPr>
              <w:br/>
              <w:t xml:space="preserve">(indirizzo web, autorità o organismo di emanazione, riferimento preciso della documentazione) </w:t>
            </w:r>
          </w:p>
          <w:p w:rsidR="00DD783F" w:rsidRPr="00234816" w:rsidRDefault="00DD783F" w:rsidP="005309A4">
            <w:pPr>
              <w:pStyle w:val="Text1"/>
              <w:spacing w:before="0"/>
              <w:ind w:left="0"/>
            </w:pPr>
            <w:r w:rsidRPr="00234816">
              <w:rPr>
                <w:rFonts w:ascii="Arial" w:hAnsi="Arial" w:cs="Arial"/>
                <w:sz w:val="14"/>
                <w:szCs w:val="14"/>
              </w:rPr>
              <w:t>[………..…][…………][……….…][……….…]</w:t>
            </w:r>
          </w:p>
        </w:tc>
      </w:tr>
      <w:tr w:rsidR="00DD783F">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DD783F" w:rsidRPr="00234816" w:rsidRDefault="00DD783F" w:rsidP="00FB3543">
            <w:pPr>
              <w:pStyle w:val="Text1"/>
              <w:ind w:left="0"/>
              <w:jc w:val="both"/>
              <w:rPr>
                <w:rFonts w:ascii="Arial" w:hAnsi="Arial" w:cs="Arial"/>
                <w:color w:val="000000"/>
                <w:sz w:val="14"/>
                <w:szCs w:val="14"/>
              </w:rPr>
            </w:pPr>
            <w:r w:rsidRPr="00234816">
              <w:rPr>
                <w:rFonts w:ascii="Arial" w:hAnsi="Arial" w:cs="Arial"/>
                <w:color w:val="000000"/>
                <w:sz w:val="14"/>
                <w:szCs w:val="14"/>
              </w:rPr>
              <w:t>Se pertinente: l'operatore economico, in caso di contratti di lavori pubblici di importo superiore a 150.000 euro, è in possesso di attestazione rilasciata da Società Organismi di Attestazione (SOA), ai sensi dell’articolo 84 del Codice (settori ordinari)?</w:t>
            </w:r>
          </w:p>
          <w:p w:rsidR="00DD783F" w:rsidRPr="00234816" w:rsidRDefault="00DD783F" w:rsidP="00234816">
            <w:pPr>
              <w:pStyle w:val="Text1"/>
              <w:shd w:val="clear" w:color="auto" w:fill="FFFFFF"/>
              <w:ind w:left="0"/>
              <w:rPr>
                <w:rFonts w:ascii="Arial" w:hAnsi="Arial" w:cs="Arial"/>
                <w:color w:val="000000"/>
                <w:sz w:val="14"/>
                <w:szCs w:val="14"/>
              </w:rPr>
            </w:pPr>
            <w:r w:rsidRPr="00234816">
              <w:rPr>
                <w:rFonts w:ascii="Arial" w:hAnsi="Arial" w:cs="Arial"/>
                <w:color w:val="000000"/>
                <w:sz w:val="14"/>
                <w:szCs w:val="14"/>
              </w:rPr>
              <w:t>ovvero,</w:t>
            </w:r>
          </w:p>
          <w:p w:rsidR="00DD783F" w:rsidRPr="00234816" w:rsidRDefault="00DD783F" w:rsidP="00234816">
            <w:pPr>
              <w:pStyle w:val="Text1"/>
              <w:shd w:val="clear" w:color="auto" w:fill="FFFFFF"/>
              <w:ind w:left="0"/>
              <w:jc w:val="both"/>
              <w:rPr>
                <w:rFonts w:ascii="Arial" w:hAnsi="Arial" w:cs="Arial"/>
                <w:b/>
                <w:bCs/>
                <w:color w:val="000000"/>
                <w:sz w:val="14"/>
                <w:szCs w:val="14"/>
              </w:rPr>
            </w:pPr>
            <w:r w:rsidRPr="00234816">
              <w:rPr>
                <w:rFonts w:ascii="Arial" w:hAnsi="Arial" w:cs="Arial"/>
                <w:color w:val="000000"/>
                <w:sz w:val="14"/>
                <w:szCs w:val="14"/>
              </w:rPr>
              <w:t>è in possesso di attestazione rilasciata  nell’ambito dei Sistemi di qualificazione di cui all’articolo 134 del Codice, previsti per i settori speciali</w:t>
            </w:r>
          </w:p>
          <w:p w:rsidR="00DD783F" w:rsidRPr="00234816" w:rsidRDefault="00DD783F" w:rsidP="00AA5F93">
            <w:pPr>
              <w:pStyle w:val="Text1"/>
              <w:spacing w:after="0"/>
              <w:ind w:left="0"/>
              <w:rPr>
                <w:rFonts w:ascii="Arial" w:hAnsi="Arial" w:cs="Arial"/>
                <w:color w:val="000000"/>
                <w:sz w:val="14"/>
                <w:szCs w:val="14"/>
              </w:rPr>
            </w:pPr>
            <w:r w:rsidRPr="00234816">
              <w:rPr>
                <w:rFonts w:ascii="Arial" w:hAnsi="Arial" w:cs="Arial"/>
                <w:b/>
                <w:bCs/>
                <w:color w:val="000000"/>
                <w:sz w:val="14"/>
                <w:szCs w:val="14"/>
              </w:rPr>
              <w:t>In caso affermativo</w:t>
            </w:r>
            <w:r w:rsidRPr="00234816">
              <w:rPr>
                <w:rFonts w:ascii="Arial" w:hAnsi="Arial" w:cs="Arial"/>
                <w:color w:val="000000"/>
                <w:sz w:val="14"/>
                <w:szCs w:val="14"/>
              </w:rPr>
              <w:t>:</w:t>
            </w:r>
          </w:p>
          <w:p w:rsidR="00DD783F" w:rsidRPr="00234816" w:rsidRDefault="00DD783F">
            <w:pPr>
              <w:pStyle w:val="Text1"/>
              <w:spacing w:before="0" w:after="0"/>
              <w:ind w:left="0"/>
              <w:rPr>
                <w:rFonts w:ascii="Arial" w:hAnsi="Arial" w:cs="Arial"/>
                <w:color w:val="000000"/>
                <w:sz w:val="14"/>
                <w:szCs w:val="14"/>
              </w:rPr>
            </w:pPr>
          </w:p>
          <w:p w:rsidR="00DD783F" w:rsidRPr="00234816" w:rsidRDefault="00DD783F" w:rsidP="00FB3543">
            <w:pPr>
              <w:pStyle w:val="Text1"/>
              <w:numPr>
                <w:ilvl w:val="0"/>
                <w:numId w:val="13"/>
              </w:numPr>
              <w:spacing w:before="0" w:after="0"/>
              <w:ind w:left="284" w:hanging="284"/>
              <w:jc w:val="both"/>
              <w:rPr>
                <w:rFonts w:ascii="Arial" w:hAnsi="Arial" w:cs="Arial"/>
                <w:i/>
                <w:iCs/>
                <w:color w:val="000000"/>
                <w:sz w:val="14"/>
                <w:szCs w:val="14"/>
              </w:rPr>
            </w:pPr>
            <w:r w:rsidRPr="00234816">
              <w:rPr>
                <w:rFonts w:ascii="Arial" w:hAnsi="Arial" w:cs="Arial"/>
                <w:color w:val="000000"/>
                <w:sz w:val="14"/>
                <w:szCs w:val="14"/>
              </w:rPr>
              <w:t xml:space="preserve">Indicare gli estremi dell’attestazione (denominazione dell’Organismo di attestazione ovvero Sistema di qualificazione, numero e data dell’attestazione) </w:t>
            </w:r>
          </w:p>
          <w:p w:rsidR="00DD783F" w:rsidRPr="00234816" w:rsidRDefault="00DD783F">
            <w:pPr>
              <w:pStyle w:val="Text1"/>
              <w:spacing w:before="0" w:after="0"/>
              <w:ind w:left="720"/>
              <w:rPr>
                <w:rFonts w:ascii="Arial" w:hAnsi="Arial" w:cs="Arial"/>
                <w:i/>
                <w:iCs/>
                <w:color w:val="000000"/>
                <w:sz w:val="14"/>
                <w:szCs w:val="14"/>
              </w:rPr>
            </w:pPr>
          </w:p>
          <w:p w:rsidR="00DD783F" w:rsidRPr="00234816" w:rsidRDefault="00DD783F" w:rsidP="00FB3543">
            <w:pPr>
              <w:pStyle w:val="Text1"/>
              <w:spacing w:before="0" w:after="0"/>
              <w:ind w:left="284" w:hanging="284"/>
              <w:jc w:val="both"/>
              <w:rPr>
                <w:rFonts w:ascii="Arial" w:hAnsi="Arial" w:cs="Arial"/>
                <w:color w:val="000000"/>
                <w:sz w:val="14"/>
                <w:szCs w:val="14"/>
              </w:rPr>
            </w:pPr>
            <w:r w:rsidRPr="00234816">
              <w:rPr>
                <w:rFonts w:ascii="Arial" w:hAnsi="Arial" w:cs="Arial"/>
                <w:color w:val="000000"/>
                <w:sz w:val="14"/>
                <w:szCs w:val="14"/>
              </w:rPr>
              <w:t>b)    Se l’attestazione di qualificazione è disponibile elettronicamente, indicare:</w:t>
            </w:r>
          </w:p>
          <w:p w:rsidR="00DD783F" w:rsidRPr="00234816" w:rsidRDefault="00DD783F">
            <w:pPr>
              <w:pStyle w:val="Text1"/>
              <w:spacing w:before="0" w:after="0"/>
              <w:ind w:left="284" w:hanging="284"/>
              <w:rPr>
                <w:rFonts w:ascii="Arial" w:hAnsi="Arial" w:cs="Arial"/>
                <w:color w:val="000000"/>
                <w:sz w:val="14"/>
                <w:szCs w:val="14"/>
              </w:rPr>
            </w:pPr>
          </w:p>
          <w:p w:rsidR="00DD783F" w:rsidRPr="00234816" w:rsidRDefault="00DD783F">
            <w:pPr>
              <w:pStyle w:val="Text1"/>
              <w:spacing w:before="0" w:after="0"/>
              <w:ind w:left="284" w:hanging="284"/>
              <w:rPr>
                <w:rFonts w:ascii="Arial" w:hAnsi="Arial" w:cs="Arial"/>
                <w:color w:val="000000"/>
                <w:sz w:val="14"/>
                <w:szCs w:val="14"/>
              </w:rPr>
            </w:pPr>
          </w:p>
          <w:p w:rsidR="00DD783F" w:rsidRPr="00234816" w:rsidRDefault="00DD783F">
            <w:pPr>
              <w:pStyle w:val="Text1"/>
              <w:spacing w:before="0" w:after="0"/>
              <w:ind w:left="284" w:hanging="284"/>
              <w:rPr>
                <w:rFonts w:ascii="Arial" w:hAnsi="Arial" w:cs="Arial"/>
                <w:color w:val="000000"/>
                <w:sz w:val="14"/>
                <w:szCs w:val="14"/>
              </w:rPr>
            </w:pPr>
          </w:p>
          <w:p w:rsidR="00DD783F" w:rsidRPr="00234816" w:rsidRDefault="00DD783F">
            <w:pPr>
              <w:pStyle w:val="Text1"/>
              <w:spacing w:before="0" w:after="0"/>
              <w:ind w:left="284" w:hanging="284"/>
              <w:rPr>
                <w:rFonts w:ascii="Arial" w:hAnsi="Arial" w:cs="Arial"/>
                <w:color w:val="000000"/>
                <w:sz w:val="14"/>
                <w:szCs w:val="14"/>
              </w:rPr>
            </w:pPr>
          </w:p>
          <w:p w:rsidR="00DD783F" w:rsidRPr="00234816" w:rsidRDefault="00DD783F">
            <w:pPr>
              <w:pStyle w:val="Text1"/>
              <w:spacing w:before="0" w:after="0"/>
              <w:ind w:left="284" w:hanging="284"/>
              <w:rPr>
                <w:rFonts w:ascii="Arial" w:hAnsi="Arial" w:cs="Arial"/>
                <w:color w:val="000000"/>
                <w:sz w:val="14"/>
                <w:szCs w:val="14"/>
              </w:rPr>
            </w:pPr>
          </w:p>
          <w:p w:rsidR="00DD783F" w:rsidRPr="00234816" w:rsidRDefault="00DD783F">
            <w:pPr>
              <w:pStyle w:val="Text1"/>
              <w:spacing w:before="0" w:after="0"/>
              <w:ind w:left="284" w:hanging="284"/>
              <w:rPr>
                <w:rFonts w:ascii="Arial" w:hAnsi="Arial" w:cs="Arial"/>
                <w:color w:val="000000"/>
                <w:sz w:val="14"/>
                <w:szCs w:val="14"/>
              </w:rPr>
            </w:pPr>
          </w:p>
          <w:p w:rsidR="00DD783F" w:rsidRPr="00234816" w:rsidRDefault="00DD783F" w:rsidP="00FB3543">
            <w:pPr>
              <w:pStyle w:val="Text1"/>
              <w:spacing w:before="0" w:after="0"/>
              <w:ind w:left="284" w:hanging="284"/>
              <w:jc w:val="both"/>
              <w:rPr>
                <w:rFonts w:ascii="Arial" w:hAnsi="Arial" w:cs="Arial"/>
                <w:color w:val="000000"/>
                <w:sz w:val="14"/>
                <w:szCs w:val="14"/>
              </w:rPr>
            </w:pPr>
            <w:r w:rsidRPr="00234816">
              <w:rPr>
                <w:rFonts w:ascii="Arial" w:hAnsi="Arial" w:cs="Arial"/>
                <w:color w:val="000000"/>
                <w:sz w:val="14"/>
                <w:szCs w:val="14"/>
              </w:rPr>
              <w:t>c)    Indicare, se pertinente, le categorie di qualificazione alla quale si riferisce l’attestazione:</w:t>
            </w:r>
          </w:p>
          <w:p w:rsidR="00DD783F" w:rsidRPr="00234816" w:rsidRDefault="00DD783F">
            <w:pPr>
              <w:pStyle w:val="Text1"/>
              <w:spacing w:before="0" w:after="0"/>
              <w:ind w:left="284" w:hanging="284"/>
              <w:rPr>
                <w:rFonts w:ascii="Arial" w:hAnsi="Arial" w:cs="Arial"/>
                <w:color w:val="000000"/>
                <w:sz w:val="14"/>
                <w:szCs w:val="14"/>
              </w:rPr>
            </w:pPr>
          </w:p>
          <w:p w:rsidR="00DD783F" w:rsidRPr="00234816" w:rsidRDefault="00DD783F" w:rsidP="001F35A9">
            <w:pPr>
              <w:pStyle w:val="Text1"/>
              <w:ind w:left="284" w:hanging="284"/>
              <w:jc w:val="both"/>
              <w:rPr>
                <w:rFonts w:ascii="Arial" w:hAnsi="Arial" w:cs="Arial"/>
                <w:strike/>
                <w:color w:val="000000"/>
                <w:sz w:val="14"/>
                <w:szCs w:val="14"/>
              </w:rPr>
            </w:pPr>
            <w:r w:rsidRPr="00234816">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DD783F" w:rsidRPr="00234816" w:rsidRDefault="00DD783F">
            <w:pPr>
              <w:pStyle w:val="Text1"/>
              <w:ind w:left="0"/>
              <w:rPr>
                <w:rFonts w:ascii="Arial" w:hAnsi="Arial" w:cs="Arial"/>
                <w:color w:val="000000"/>
                <w:sz w:val="14"/>
                <w:szCs w:val="14"/>
              </w:rPr>
            </w:pPr>
          </w:p>
          <w:p w:rsidR="00DD783F" w:rsidRPr="00234816" w:rsidRDefault="00DD783F">
            <w:pPr>
              <w:pStyle w:val="Text1"/>
              <w:ind w:left="0"/>
              <w:rPr>
                <w:rFonts w:ascii="Arial" w:hAnsi="Arial" w:cs="Arial"/>
                <w:color w:val="000000"/>
                <w:sz w:val="14"/>
                <w:szCs w:val="14"/>
              </w:rPr>
            </w:pPr>
            <w:r w:rsidRPr="00234816">
              <w:rPr>
                <w:rFonts w:ascii="Arial" w:hAnsi="Arial" w:cs="Arial"/>
                <w:color w:val="000000"/>
                <w:sz w:val="14"/>
                <w:szCs w:val="14"/>
              </w:rPr>
              <w:t>[ ] Sì [ ] No</w:t>
            </w:r>
          </w:p>
          <w:p w:rsidR="00DD783F" w:rsidRPr="00234816" w:rsidRDefault="00DD783F">
            <w:pPr>
              <w:pStyle w:val="Text1"/>
              <w:ind w:left="0"/>
              <w:rPr>
                <w:rFonts w:ascii="Arial" w:hAnsi="Arial" w:cs="Arial"/>
                <w:color w:val="000000"/>
                <w:sz w:val="14"/>
                <w:szCs w:val="14"/>
              </w:rPr>
            </w:pPr>
          </w:p>
          <w:p w:rsidR="00DD783F" w:rsidRPr="00234816" w:rsidRDefault="00DD783F">
            <w:pPr>
              <w:pStyle w:val="Text1"/>
              <w:ind w:left="0"/>
              <w:rPr>
                <w:rFonts w:ascii="Arial" w:hAnsi="Arial" w:cs="Arial"/>
                <w:color w:val="000000"/>
                <w:sz w:val="14"/>
                <w:szCs w:val="14"/>
              </w:rPr>
            </w:pPr>
          </w:p>
          <w:p w:rsidR="00DD783F" w:rsidRPr="00234816" w:rsidRDefault="00DD783F" w:rsidP="00234816">
            <w:pPr>
              <w:pStyle w:val="Text1"/>
              <w:shd w:val="clear" w:color="auto" w:fill="FFFFFF"/>
              <w:ind w:left="0"/>
              <w:rPr>
                <w:rFonts w:ascii="Arial" w:hAnsi="Arial" w:cs="Arial"/>
                <w:color w:val="000000"/>
                <w:sz w:val="14"/>
                <w:szCs w:val="14"/>
              </w:rPr>
            </w:pPr>
            <w:r w:rsidRPr="00234816">
              <w:rPr>
                <w:rFonts w:ascii="Arial" w:hAnsi="Arial" w:cs="Arial"/>
                <w:color w:val="000000"/>
                <w:sz w:val="14"/>
                <w:szCs w:val="14"/>
              </w:rPr>
              <w:t>[ ] Sì [ ] No</w:t>
            </w:r>
          </w:p>
          <w:p w:rsidR="00DD783F" w:rsidRPr="00234816" w:rsidRDefault="00DD783F">
            <w:pPr>
              <w:pStyle w:val="Text1"/>
              <w:ind w:left="0"/>
              <w:rPr>
                <w:rFonts w:ascii="Arial" w:hAnsi="Arial" w:cs="Arial"/>
                <w:color w:val="000000"/>
                <w:sz w:val="14"/>
                <w:szCs w:val="14"/>
              </w:rPr>
            </w:pPr>
          </w:p>
          <w:p w:rsidR="00DD783F" w:rsidRPr="00234816" w:rsidRDefault="00DD783F">
            <w:pPr>
              <w:pStyle w:val="Text1"/>
              <w:numPr>
                <w:ilvl w:val="0"/>
                <w:numId w:val="12"/>
              </w:numPr>
              <w:spacing w:before="0" w:after="0"/>
              <w:ind w:left="318"/>
              <w:rPr>
                <w:rFonts w:ascii="Arial" w:hAnsi="Arial" w:cs="Arial"/>
                <w:color w:val="000000"/>
                <w:sz w:val="14"/>
                <w:szCs w:val="14"/>
              </w:rPr>
            </w:pPr>
            <w:r w:rsidRPr="00234816">
              <w:rPr>
                <w:rFonts w:ascii="Arial" w:hAnsi="Arial" w:cs="Arial"/>
                <w:color w:val="000000"/>
                <w:sz w:val="14"/>
                <w:szCs w:val="14"/>
              </w:rPr>
              <w:t>[………….…]</w:t>
            </w:r>
            <w:r w:rsidRPr="00234816">
              <w:rPr>
                <w:rFonts w:ascii="Arial" w:hAnsi="Arial" w:cs="Arial"/>
                <w:color w:val="000000"/>
                <w:sz w:val="14"/>
                <w:szCs w:val="14"/>
              </w:rPr>
              <w:br/>
            </w:r>
          </w:p>
          <w:p w:rsidR="00DD783F" w:rsidRPr="00234816" w:rsidRDefault="00DD783F" w:rsidP="00F351F0">
            <w:pPr>
              <w:pStyle w:val="Text1"/>
              <w:spacing w:before="0" w:after="0"/>
              <w:ind w:left="0"/>
              <w:rPr>
                <w:rFonts w:ascii="Arial" w:hAnsi="Arial" w:cs="Arial"/>
                <w:color w:val="000000"/>
                <w:sz w:val="14"/>
                <w:szCs w:val="14"/>
              </w:rPr>
            </w:pPr>
          </w:p>
          <w:p w:rsidR="00DD783F" w:rsidRPr="00234816" w:rsidRDefault="00DD783F">
            <w:pPr>
              <w:pStyle w:val="Text1"/>
              <w:spacing w:before="0"/>
              <w:ind w:left="318" w:hanging="318"/>
              <w:rPr>
                <w:rFonts w:ascii="Arial" w:hAnsi="Arial" w:cs="Arial"/>
                <w:color w:val="000000"/>
                <w:sz w:val="14"/>
                <w:szCs w:val="14"/>
              </w:rPr>
            </w:pPr>
            <w:r w:rsidRPr="00234816">
              <w:rPr>
                <w:rFonts w:ascii="Arial" w:hAnsi="Arial" w:cs="Arial"/>
                <w:color w:val="000000"/>
                <w:sz w:val="14"/>
                <w:szCs w:val="14"/>
              </w:rPr>
              <w:t>b)    (indirizzo web, autorità o organismo di emanazione,  riferimento preciso della documentazione):</w:t>
            </w:r>
          </w:p>
          <w:p w:rsidR="00DD783F" w:rsidRPr="00234816" w:rsidRDefault="00DD783F" w:rsidP="00AA5F93">
            <w:pPr>
              <w:pStyle w:val="Text1"/>
              <w:spacing w:before="0" w:after="0"/>
              <w:ind w:left="0"/>
              <w:rPr>
                <w:rFonts w:ascii="Arial" w:hAnsi="Arial" w:cs="Arial"/>
                <w:color w:val="000000"/>
                <w:sz w:val="14"/>
                <w:szCs w:val="14"/>
              </w:rPr>
            </w:pPr>
            <w:r w:rsidRPr="00234816">
              <w:rPr>
                <w:rFonts w:ascii="Arial" w:hAnsi="Arial" w:cs="Arial"/>
                <w:color w:val="000000"/>
                <w:sz w:val="14"/>
                <w:szCs w:val="14"/>
              </w:rPr>
              <w:t xml:space="preserve">        [………..…][…………][……….…][……….…]</w:t>
            </w:r>
          </w:p>
          <w:p w:rsidR="00DD783F" w:rsidRPr="00234816" w:rsidRDefault="00DD783F" w:rsidP="00AA5F93">
            <w:pPr>
              <w:pStyle w:val="Text1"/>
              <w:tabs>
                <w:tab w:val="left" w:pos="318"/>
              </w:tabs>
              <w:spacing w:before="0" w:after="0"/>
              <w:ind w:left="0"/>
              <w:rPr>
                <w:rFonts w:ascii="Arial" w:hAnsi="Arial" w:cs="Arial"/>
                <w:color w:val="000000"/>
                <w:sz w:val="14"/>
                <w:szCs w:val="14"/>
              </w:rPr>
            </w:pPr>
          </w:p>
          <w:p w:rsidR="00DD783F" w:rsidRPr="00234816" w:rsidRDefault="00DD783F" w:rsidP="00AA5F93">
            <w:pPr>
              <w:pStyle w:val="Text1"/>
              <w:tabs>
                <w:tab w:val="left" w:pos="318"/>
              </w:tabs>
              <w:spacing w:after="0"/>
              <w:ind w:left="0"/>
              <w:rPr>
                <w:rFonts w:ascii="Arial" w:hAnsi="Arial" w:cs="Arial"/>
                <w:color w:val="000000"/>
                <w:sz w:val="14"/>
                <w:szCs w:val="14"/>
              </w:rPr>
            </w:pPr>
            <w:r w:rsidRPr="00234816">
              <w:rPr>
                <w:rFonts w:ascii="Arial" w:hAnsi="Arial" w:cs="Arial"/>
                <w:color w:val="000000"/>
                <w:sz w:val="14"/>
                <w:szCs w:val="14"/>
              </w:rPr>
              <w:t>c)     […………..…]</w:t>
            </w:r>
            <w:r w:rsidRPr="00234816">
              <w:rPr>
                <w:rFonts w:ascii="Arial" w:hAnsi="Arial" w:cs="Arial"/>
                <w:color w:val="000000"/>
                <w:sz w:val="14"/>
                <w:szCs w:val="14"/>
              </w:rPr>
              <w:br/>
            </w:r>
            <w:r w:rsidRPr="00234816">
              <w:rPr>
                <w:rFonts w:ascii="Arial" w:hAnsi="Arial" w:cs="Arial"/>
                <w:color w:val="000000"/>
                <w:sz w:val="14"/>
                <w:szCs w:val="14"/>
              </w:rPr>
              <w:br/>
            </w:r>
          </w:p>
          <w:p w:rsidR="00DD783F" w:rsidRPr="00234816" w:rsidRDefault="00DD783F" w:rsidP="001F35A9">
            <w:pPr>
              <w:pStyle w:val="Text1"/>
              <w:ind w:left="0"/>
              <w:rPr>
                <w:rFonts w:ascii="Arial" w:hAnsi="Arial" w:cs="Arial"/>
                <w:color w:val="000000"/>
                <w:sz w:val="14"/>
                <w:szCs w:val="14"/>
              </w:rPr>
            </w:pPr>
            <w:r w:rsidRPr="00234816">
              <w:rPr>
                <w:rFonts w:ascii="Arial" w:hAnsi="Arial" w:cs="Arial"/>
                <w:color w:val="000000"/>
                <w:sz w:val="14"/>
                <w:szCs w:val="14"/>
              </w:rPr>
              <w:t>d) [ ] Sì [ ] No</w:t>
            </w:r>
          </w:p>
        </w:tc>
      </w:tr>
      <w:tr w:rsidR="00DD783F">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DD783F" w:rsidRPr="00234816" w:rsidRDefault="00DD783F" w:rsidP="00446FE2">
            <w:pPr>
              <w:pBdr>
                <w:top w:val="single" w:sz="4" w:space="1" w:color="00000A"/>
                <w:left w:val="single" w:sz="4" w:space="4" w:color="00000A"/>
                <w:bottom w:val="single" w:sz="4" w:space="16" w:color="00000A"/>
                <w:right w:val="single" w:sz="4" w:space="4" w:color="00000A"/>
              </w:pBdr>
              <w:shd w:val="clear" w:color="auto" w:fill="BFBFBF"/>
              <w:spacing w:before="0" w:after="0"/>
              <w:jc w:val="both"/>
              <w:rPr>
                <w:b/>
                <w:bCs/>
                <w:color w:val="000000"/>
              </w:rPr>
            </w:pPr>
            <w:r w:rsidRPr="00234816">
              <w:rPr>
                <w:rFonts w:ascii="Arial" w:hAnsi="Arial" w:cs="Arial"/>
                <w:b/>
                <w:bCs/>
                <w:color w:val="000000"/>
                <w:w w:val="0"/>
                <w:sz w:val="14"/>
                <w:szCs w:val="14"/>
              </w:rPr>
              <w:t xml:space="preserve">Si evidenzia che </w:t>
            </w:r>
            <w:r w:rsidRPr="00234816">
              <w:rPr>
                <w:rFonts w:ascii="Arial" w:hAnsi="Arial" w:cs="Arial"/>
                <w:b/>
                <w:bCs/>
                <w:color w:val="000000"/>
                <w:sz w:val="14"/>
                <w:szCs w:val="14"/>
              </w:rPr>
              <w:t>gli operatori economici in possesso  di attestazione di qualificazione SOA (per lavori di importo superiore a 150.000 euro) di cui all’articolo 84 del Codice, non compilano le Sezioni B e C della Parte IV.</w:t>
            </w:r>
          </w:p>
        </w:tc>
      </w:tr>
      <w:tr w:rsidR="00DD783F">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DD783F" w:rsidRPr="00234816" w:rsidRDefault="00DD783F">
            <w:r w:rsidRPr="00234816">
              <w:rPr>
                <w:rFonts w:ascii="Arial" w:hAnsi="Arial" w:cs="Arial"/>
                <w:b/>
                <w:bCs/>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DD783F" w:rsidRPr="00234816" w:rsidRDefault="00DD783F">
            <w:pPr>
              <w:pStyle w:val="Text1"/>
              <w:ind w:left="0"/>
            </w:pPr>
            <w:r w:rsidRPr="00234816">
              <w:rPr>
                <w:rFonts w:ascii="Arial" w:hAnsi="Arial" w:cs="Arial"/>
                <w:b/>
                <w:bCs/>
                <w:sz w:val="15"/>
                <w:szCs w:val="15"/>
              </w:rPr>
              <w:t>Risposta:</w:t>
            </w:r>
          </w:p>
        </w:tc>
      </w:tr>
      <w:tr w:rsidR="00DD783F">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DD783F" w:rsidRPr="00234816" w:rsidRDefault="00DD783F">
            <w:pPr>
              <w:pStyle w:val="Text1"/>
              <w:ind w:left="0"/>
            </w:pPr>
            <w:r w:rsidRPr="00234816">
              <w:rPr>
                <w:rFonts w:ascii="Arial" w:hAnsi="Arial" w:cs="Arial"/>
                <w:sz w:val="14"/>
                <w:szCs w:val="14"/>
              </w:rPr>
              <w:t>L'operatore economico partecipa alla procedura di appalto insieme ad altri (</w:t>
            </w:r>
            <w:r w:rsidRPr="00234816">
              <w:rPr>
                <w:rStyle w:val="FootnoteReference"/>
                <w:rFonts w:ascii="Arial" w:hAnsi="Arial" w:cs="Arial"/>
                <w:sz w:val="14"/>
                <w:szCs w:val="14"/>
              </w:rPr>
              <w:footnoteReference w:id="11"/>
            </w:r>
            <w:r w:rsidRPr="00234816">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DD783F" w:rsidRPr="00234816" w:rsidRDefault="00DD783F">
            <w:pPr>
              <w:pStyle w:val="Text1"/>
              <w:ind w:left="0"/>
            </w:pPr>
            <w:r w:rsidRPr="00234816">
              <w:rPr>
                <w:rFonts w:ascii="Arial" w:hAnsi="Arial" w:cs="Arial"/>
                <w:sz w:val="15"/>
                <w:szCs w:val="15"/>
              </w:rPr>
              <w:t>[ ] Sì [ ] No</w:t>
            </w:r>
          </w:p>
        </w:tc>
      </w:tr>
      <w:tr w:rsidR="00DD783F">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DD783F" w:rsidRPr="00234816" w:rsidRDefault="00DD783F">
            <w:pPr>
              <w:pStyle w:val="Text1"/>
              <w:spacing w:before="40" w:after="40"/>
              <w:ind w:left="0"/>
            </w:pPr>
            <w:r w:rsidRPr="00234816">
              <w:rPr>
                <w:rFonts w:ascii="Arial" w:hAnsi="Arial" w:cs="Arial"/>
                <w:b/>
                <w:bCs/>
                <w:sz w:val="14"/>
                <w:szCs w:val="14"/>
              </w:rPr>
              <w:t>In caso affermativo</w:t>
            </w:r>
            <w:r w:rsidRPr="00234816">
              <w:rPr>
                <w:rFonts w:ascii="Arial" w:hAnsi="Arial" w:cs="Arial"/>
                <w:sz w:val="14"/>
                <w:szCs w:val="14"/>
              </w:rPr>
              <w:t>, accertarsi che gli altri operatori interessati forniscano un DGUE distinto.</w:t>
            </w:r>
          </w:p>
        </w:tc>
      </w:tr>
      <w:tr w:rsidR="00DD783F">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DD783F" w:rsidRPr="00234816" w:rsidRDefault="00DD783F">
            <w:pPr>
              <w:pStyle w:val="Text1"/>
              <w:spacing w:after="0"/>
              <w:ind w:left="284" w:hanging="284"/>
              <w:rPr>
                <w:rFonts w:ascii="Arial" w:hAnsi="Arial" w:cs="Arial"/>
                <w:color w:val="000000"/>
                <w:sz w:val="14"/>
                <w:szCs w:val="14"/>
              </w:rPr>
            </w:pPr>
            <w:r w:rsidRPr="00234816">
              <w:rPr>
                <w:rFonts w:ascii="Arial" w:hAnsi="Arial" w:cs="Arial"/>
                <w:b/>
                <w:bCs/>
                <w:color w:val="000000"/>
                <w:sz w:val="15"/>
                <w:szCs w:val="15"/>
              </w:rPr>
              <w:t>In caso affermativo</w:t>
            </w:r>
            <w:r w:rsidRPr="00234816">
              <w:rPr>
                <w:rFonts w:ascii="Arial" w:hAnsi="Arial" w:cs="Arial"/>
                <w:color w:val="000000"/>
                <w:sz w:val="15"/>
                <w:szCs w:val="15"/>
              </w:rPr>
              <w:t>:</w:t>
            </w:r>
          </w:p>
          <w:p w:rsidR="00DD783F" w:rsidRPr="00234816" w:rsidRDefault="00DD783F" w:rsidP="00FB3543">
            <w:pPr>
              <w:pStyle w:val="Text1"/>
              <w:numPr>
                <w:ilvl w:val="0"/>
                <w:numId w:val="6"/>
              </w:numPr>
              <w:spacing w:after="0"/>
              <w:ind w:left="284" w:hanging="284"/>
              <w:jc w:val="both"/>
              <w:rPr>
                <w:rFonts w:ascii="Arial" w:hAnsi="Arial" w:cs="Arial"/>
                <w:color w:val="000000"/>
                <w:sz w:val="14"/>
                <w:szCs w:val="14"/>
              </w:rPr>
            </w:pPr>
            <w:r w:rsidRPr="00234816">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234816">
              <w:rPr>
                <w:rFonts w:ascii="Arial" w:hAnsi="Arial" w:cs="Arial"/>
                <w:i/>
                <w:iCs/>
                <w:color w:val="000000"/>
                <w:sz w:val="14"/>
                <w:szCs w:val="14"/>
              </w:rPr>
              <w:t>a), b), c), d)</w:t>
            </w:r>
            <w:r w:rsidRPr="00234816">
              <w:rPr>
                <w:rFonts w:ascii="Arial" w:hAnsi="Arial" w:cs="Arial"/>
                <w:color w:val="000000"/>
                <w:sz w:val="14"/>
                <w:szCs w:val="14"/>
              </w:rPr>
              <w:t xml:space="preserve"> ed </w:t>
            </w:r>
            <w:r w:rsidRPr="00234816">
              <w:rPr>
                <w:rFonts w:ascii="Arial" w:hAnsi="Arial" w:cs="Arial"/>
                <w:i/>
                <w:iCs/>
                <w:color w:val="000000"/>
                <w:sz w:val="14"/>
                <w:szCs w:val="14"/>
              </w:rPr>
              <w:t>e</w:t>
            </w:r>
            <w:r w:rsidRPr="00234816">
              <w:rPr>
                <w:rFonts w:ascii="Arial" w:hAnsi="Arial" w:cs="Arial"/>
                <w:color w:val="000000"/>
                <w:sz w:val="14"/>
                <w:szCs w:val="14"/>
              </w:rPr>
              <w:t>) del Codice  (capofila, responsabile di compiti specifici,ecc.):</w:t>
            </w:r>
          </w:p>
          <w:p w:rsidR="00DD783F" w:rsidRPr="00234816" w:rsidRDefault="00DD783F">
            <w:pPr>
              <w:pStyle w:val="Text1"/>
              <w:spacing w:before="0" w:after="0"/>
              <w:ind w:left="284"/>
              <w:rPr>
                <w:rFonts w:ascii="Arial" w:hAnsi="Arial" w:cs="Arial"/>
                <w:color w:val="000000"/>
                <w:sz w:val="14"/>
                <w:szCs w:val="14"/>
              </w:rPr>
            </w:pPr>
          </w:p>
          <w:p w:rsidR="00DD783F" w:rsidRPr="00234816" w:rsidRDefault="00DD783F">
            <w:pPr>
              <w:pStyle w:val="Text1"/>
              <w:spacing w:before="0" w:after="0"/>
              <w:ind w:left="284" w:hanging="284"/>
              <w:rPr>
                <w:rFonts w:ascii="Arial" w:hAnsi="Arial" w:cs="Arial"/>
                <w:color w:val="000000"/>
                <w:sz w:val="14"/>
                <w:szCs w:val="14"/>
              </w:rPr>
            </w:pPr>
            <w:r w:rsidRPr="00234816">
              <w:rPr>
                <w:rFonts w:ascii="Arial" w:hAnsi="Arial" w:cs="Arial"/>
                <w:color w:val="000000"/>
                <w:sz w:val="14"/>
                <w:szCs w:val="14"/>
              </w:rPr>
              <w:t>b)    Indicare gli altri operatori economici che compartecipano alla procedura di appalto:</w:t>
            </w:r>
            <w:r w:rsidRPr="00234816">
              <w:rPr>
                <w:rFonts w:ascii="Arial" w:hAnsi="Arial" w:cs="Arial"/>
                <w:color w:val="000000"/>
                <w:sz w:val="14"/>
                <w:szCs w:val="14"/>
              </w:rPr>
              <w:br/>
            </w:r>
          </w:p>
          <w:p w:rsidR="00DD783F" w:rsidRPr="00234816" w:rsidRDefault="00DD783F">
            <w:pPr>
              <w:pStyle w:val="Text1"/>
              <w:spacing w:before="0" w:after="0"/>
              <w:ind w:left="284" w:hanging="284"/>
              <w:rPr>
                <w:rFonts w:ascii="Arial" w:hAnsi="Arial" w:cs="Arial"/>
                <w:b/>
                <w:bCs/>
                <w:color w:val="000000"/>
                <w:sz w:val="14"/>
                <w:szCs w:val="14"/>
              </w:rPr>
            </w:pPr>
            <w:r w:rsidRPr="00234816">
              <w:rPr>
                <w:rFonts w:ascii="Arial" w:hAnsi="Arial" w:cs="Arial"/>
                <w:color w:val="000000"/>
                <w:sz w:val="14"/>
                <w:szCs w:val="14"/>
              </w:rPr>
              <w:t>c)   Se pertinente, indicare il nome del raggruppamento partecipante:</w:t>
            </w:r>
          </w:p>
          <w:p w:rsidR="00DD783F" w:rsidRPr="00234816" w:rsidRDefault="00DD783F">
            <w:pPr>
              <w:pStyle w:val="Text1"/>
              <w:spacing w:before="0" w:after="0"/>
              <w:ind w:left="0"/>
              <w:rPr>
                <w:rFonts w:ascii="Arial" w:hAnsi="Arial" w:cs="Arial"/>
                <w:b/>
                <w:bCs/>
                <w:color w:val="000000"/>
                <w:sz w:val="14"/>
                <w:szCs w:val="14"/>
              </w:rPr>
            </w:pPr>
          </w:p>
          <w:p w:rsidR="00DD783F" w:rsidRPr="00234816" w:rsidRDefault="00DD783F" w:rsidP="00FD45CD">
            <w:pPr>
              <w:pStyle w:val="Text1"/>
              <w:spacing w:before="0" w:after="0"/>
              <w:ind w:left="284" w:hanging="284"/>
              <w:jc w:val="both"/>
              <w:rPr>
                <w:rFonts w:ascii="Arial" w:hAnsi="Arial" w:cs="Arial"/>
                <w:color w:val="000000"/>
                <w:sz w:val="15"/>
                <w:szCs w:val="15"/>
              </w:rPr>
            </w:pPr>
            <w:r w:rsidRPr="00234816">
              <w:rPr>
                <w:rFonts w:ascii="Arial" w:hAnsi="Arial" w:cs="Arial"/>
                <w:color w:val="000000"/>
                <w:sz w:val="14"/>
                <w:szCs w:val="14"/>
              </w:rPr>
              <w:t xml:space="preserve">d)  Se pertinente, indicare la denominazione degli operatori economici facenti parte di un consorzio di cui all’art. 45, comma 2, lett. </w:t>
            </w:r>
            <w:r w:rsidRPr="00234816">
              <w:rPr>
                <w:rFonts w:ascii="Arial" w:hAnsi="Arial" w:cs="Arial"/>
                <w:i/>
                <w:iCs/>
                <w:color w:val="000000"/>
                <w:sz w:val="14"/>
                <w:szCs w:val="14"/>
              </w:rPr>
              <w:t>b)</w:t>
            </w:r>
            <w:r w:rsidRPr="00234816">
              <w:rPr>
                <w:rFonts w:ascii="Arial" w:hAnsi="Arial" w:cs="Arial"/>
                <w:color w:val="000000"/>
                <w:sz w:val="14"/>
                <w:szCs w:val="14"/>
              </w:rPr>
              <w:t xml:space="preserve"> e </w:t>
            </w:r>
            <w:r w:rsidRPr="00234816">
              <w:rPr>
                <w:rFonts w:ascii="Arial" w:hAnsi="Arial" w:cs="Arial"/>
                <w:i/>
                <w:iCs/>
                <w:color w:val="000000"/>
                <w:sz w:val="14"/>
                <w:szCs w:val="14"/>
              </w:rPr>
              <w:t>c)</w:t>
            </w:r>
            <w:r w:rsidRPr="00234816">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DD783F" w:rsidRPr="00234816" w:rsidRDefault="00DD783F">
            <w:pPr>
              <w:pStyle w:val="Text1"/>
              <w:spacing w:before="0" w:after="0"/>
              <w:ind w:left="0"/>
              <w:rPr>
                <w:rFonts w:ascii="Arial" w:hAnsi="Arial" w:cs="Arial"/>
                <w:color w:val="000000"/>
                <w:sz w:val="15"/>
                <w:szCs w:val="15"/>
              </w:rPr>
            </w:pPr>
          </w:p>
          <w:p w:rsidR="00DD783F" w:rsidRPr="00234816" w:rsidRDefault="00DD783F">
            <w:pPr>
              <w:pStyle w:val="Text1"/>
              <w:spacing w:before="0" w:after="0"/>
              <w:ind w:left="0"/>
              <w:rPr>
                <w:rFonts w:ascii="Arial" w:hAnsi="Arial" w:cs="Arial"/>
                <w:color w:val="000000"/>
                <w:sz w:val="15"/>
                <w:szCs w:val="15"/>
              </w:rPr>
            </w:pPr>
          </w:p>
          <w:p w:rsidR="00DD783F" w:rsidRPr="00234816" w:rsidRDefault="00DD783F">
            <w:pPr>
              <w:pStyle w:val="Text1"/>
              <w:spacing w:before="0" w:after="0"/>
              <w:ind w:left="0"/>
              <w:rPr>
                <w:rFonts w:ascii="Arial" w:hAnsi="Arial" w:cs="Arial"/>
                <w:color w:val="000000"/>
                <w:sz w:val="15"/>
                <w:szCs w:val="15"/>
              </w:rPr>
            </w:pPr>
          </w:p>
          <w:p w:rsidR="00DD783F" w:rsidRPr="00234816" w:rsidRDefault="00DD783F">
            <w:pPr>
              <w:pStyle w:val="Text1"/>
              <w:spacing w:before="0" w:after="0"/>
              <w:ind w:left="0"/>
              <w:rPr>
                <w:rFonts w:ascii="Arial" w:hAnsi="Arial" w:cs="Arial"/>
                <w:color w:val="000000"/>
                <w:sz w:val="15"/>
                <w:szCs w:val="15"/>
              </w:rPr>
            </w:pPr>
          </w:p>
          <w:p w:rsidR="00DD783F" w:rsidRPr="00234816" w:rsidRDefault="00DD783F">
            <w:pPr>
              <w:pStyle w:val="Text1"/>
              <w:spacing w:before="0" w:after="0"/>
              <w:ind w:left="0"/>
              <w:rPr>
                <w:rFonts w:ascii="Arial" w:hAnsi="Arial" w:cs="Arial"/>
                <w:color w:val="000000"/>
                <w:sz w:val="15"/>
                <w:szCs w:val="15"/>
              </w:rPr>
            </w:pPr>
          </w:p>
          <w:p w:rsidR="00DD783F" w:rsidRPr="00234816" w:rsidRDefault="00DD783F">
            <w:pPr>
              <w:pStyle w:val="Text1"/>
              <w:spacing w:before="0" w:after="0"/>
              <w:ind w:left="0"/>
              <w:rPr>
                <w:rFonts w:ascii="Arial" w:hAnsi="Arial" w:cs="Arial"/>
                <w:color w:val="000000"/>
                <w:sz w:val="15"/>
                <w:szCs w:val="15"/>
              </w:rPr>
            </w:pPr>
            <w:r w:rsidRPr="00234816">
              <w:rPr>
                <w:rFonts w:ascii="Arial" w:hAnsi="Arial" w:cs="Arial"/>
                <w:color w:val="000000"/>
                <w:sz w:val="15"/>
                <w:szCs w:val="15"/>
              </w:rPr>
              <w:t>a): […………..…]</w:t>
            </w:r>
            <w:r w:rsidRPr="00234816">
              <w:rPr>
                <w:rFonts w:ascii="Arial" w:hAnsi="Arial" w:cs="Arial"/>
                <w:color w:val="000000"/>
                <w:sz w:val="15"/>
                <w:szCs w:val="15"/>
              </w:rPr>
              <w:br/>
            </w:r>
          </w:p>
          <w:p w:rsidR="00DD783F" w:rsidRPr="00234816" w:rsidRDefault="00DD783F">
            <w:pPr>
              <w:pStyle w:val="Text1"/>
              <w:spacing w:before="0" w:after="0"/>
              <w:ind w:left="0"/>
              <w:rPr>
                <w:rFonts w:ascii="Arial" w:hAnsi="Arial" w:cs="Arial"/>
                <w:color w:val="000000"/>
                <w:sz w:val="15"/>
                <w:szCs w:val="15"/>
              </w:rPr>
            </w:pPr>
          </w:p>
          <w:p w:rsidR="00DD783F" w:rsidRPr="00234816" w:rsidRDefault="00DD783F">
            <w:pPr>
              <w:pStyle w:val="Text1"/>
              <w:spacing w:before="0" w:after="0"/>
              <w:ind w:left="0"/>
              <w:rPr>
                <w:rFonts w:ascii="Arial" w:hAnsi="Arial" w:cs="Arial"/>
                <w:color w:val="000000"/>
                <w:sz w:val="15"/>
                <w:szCs w:val="15"/>
              </w:rPr>
            </w:pPr>
            <w:r w:rsidRPr="00234816">
              <w:rPr>
                <w:rFonts w:ascii="Arial" w:hAnsi="Arial" w:cs="Arial"/>
                <w:color w:val="000000"/>
                <w:sz w:val="15"/>
                <w:szCs w:val="15"/>
              </w:rPr>
              <w:t>b): […………..…]</w:t>
            </w:r>
            <w:r w:rsidRPr="00234816">
              <w:rPr>
                <w:rFonts w:ascii="Arial" w:hAnsi="Arial" w:cs="Arial"/>
                <w:color w:val="000000"/>
                <w:sz w:val="15"/>
                <w:szCs w:val="15"/>
              </w:rPr>
              <w:br/>
            </w:r>
          </w:p>
          <w:p w:rsidR="00DD783F" w:rsidRPr="00234816" w:rsidRDefault="00DD783F">
            <w:pPr>
              <w:pStyle w:val="Text1"/>
              <w:spacing w:before="0" w:after="0"/>
              <w:ind w:left="0"/>
              <w:rPr>
                <w:rFonts w:ascii="Arial" w:hAnsi="Arial" w:cs="Arial"/>
                <w:color w:val="000000"/>
                <w:sz w:val="15"/>
                <w:szCs w:val="15"/>
              </w:rPr>
            </w:pPr>
            <w:r w:rsidRPr="00234816">
              <w:rPr>
                <w:rFonts w:ascii="Arial" w:hAnsi="Arial" w:cs="Arial"/>
                <w:color w:val="000000"/>
                <w:sz w:val="15"/>
                <w:szCs w:val="15"/>
              </w:rPr>
              <w:t>c): […………..…]</w:t>
            </w:r>
          </w:p>
          <w:p w:rsidR="00DD783F" w:rsidRPr="00234816" w:rsidRDefault="00DD783F">
            <w:pPr>
              <w:pStyle w:val="Text1"/>
              <w:spacing w:before="0" w:after="0"/>
              <w:ind w:left="0"/>
              <w:rPr>
                <w:rFonts w:ascii="Arial" w:hAnsi="Arial" w:cs="Arial"/>
                <w:color w:val="000000"/>
                <w:sz w:val="15"/>
                <w:szCs w:val="15"/>
              </w:rPr>
            </w:pPr>
          </w:p>
          <w:p w:rsidR="00DD783F" w:rsidRPr="00234816" w:rsidRDefault="00DD783F">
            <w:pPr>
              <w:pStyle w:val="Text1"/>
              <w:spacing w:before="0" w:after="0"/>
              <w:ind w:left="0"/>
              <w:rPr>
                <w:color w:val="000000"/>
              </w:rPr>
            </w:pPr>
            <w:r w:rsidRPr="00234816">
              <w:rPr>
                <w:rFonts w:ascii="Arial" w:hAnsi="Arial" w:cs="Arial"/>
                <w:color w:val="000000"/>
                <w:sz w:val="15"/>
                <w:szCs w:val="15"/>
              </w:rPr>
              <w:t>d): […….……….]</w:t>
            </w:r>
          </w:p>
        </w:tc>
      </w:tr>
      <w:tr w:rsidR="00DD783F" w:rsidRPr="00C71A22">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DD783F" w:rsidRPr="00234816" w:rsidRDefault="00DD783F">
            <w:pPr>
              <w:pStyle w:val="Text1"/>
              <w:ind w:left="0"/>
            </w:pPr>
            <w:r w:rsidRPr="00234816">
              <w:rPr>
                <w:rFonts w:ascii="Arial" w:hAnsi="Arial" w:cs="Arial"/>
                <w:b/>
                <w:bCs/>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DD783F" w:rsidRPr="00234816" w:rsidRDefault="00DD783F">
            <w:pPr>
              <w:pStyle w:val="Text1"/>
              <w:ind w:left="0"/>
            </w:pPr>
            <w:r w:rsidRPr="00234816">
              <w:rPr>
                <w:rFonts w:ascii="Arial" w:hAnsi="Arial" w:cs="Arial"/>
                <w:b/>
                <w:bCs/>
                <w:sz w:val="15"/>
                <w:szCs w:val="15"/>
              </w:rPr>
              <w:t>Risposta:</w:t>
            </w:r>
          </w:p>
        </w:tc>
      </w:tr>
      <w:tr w:rsidR="00DD783F">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DD783F" w:rsidRPr="00234816" w:rsidRDefault="00DD783F">
            <w:pPr>
              <w:pStyle w:val="Text1"/>
              <w:spacing w:after="0"/>
              <w:ind w:left="0"/>
            </w:pPr>
            <w:r w:rsidRPr="00234816">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DD783F" w:rsidRPr="00234816" w:rsidRDefault="00DD783F">
            <w:pPr>
              <w:pStyle w:val="Text1"/>
              <w:ind w:left="0"/>
            </w:pPr>
            <w:r w:rsidRPr="00234816">
              <w:rPr>
                <w:rFonts w:ascii="Arial" w:hAnsi="Arial" w:cs="Arial"/>
                <w:sz w:val="15"/>
                <w:szCs w:val="15"/>
              </w:rPr>
              <w:t>[   ]</w:t>
            </w:r>
          </w:p>
        </w:tc>
      </w:tr>
    </w:tbl>
    <w:p w:rsidR="00DD783F" w:rsidRPr="00AA5F93" w:rsidRDefault="00DD783F">
      <w:pPr>
        <w:pStyle w:val="SectionTitle"/>
        <w:spacing w:before="0" w:after="0"/>
        <w:jc w:val="both"/>
        <w:rPr>
          <w:rFonts w:ascii="Arial" w:hAnsi="Arial" w:cs="Arial"/>
          <w:b w:val="0"/>
          <w:bCs w:val="0"/>
          <w:caps/>
          <w:sz w:val="10"/>
          <w:szCs w:val="10"/>
        </w:rPr>
      </w:pPr>
    </w:p>
    <w:p w:rsidR="00DD783F" w:rsidRPr="00AA5F93" w:rsidRDefault="00DD783F">
      <w:pPr>
        <w:pStyle w:val="SectionTitle"/>
        <w:spacing w:before="0" w:after="0"/>
        <w:jc w:val="both"/>
        <w:rPr>
          <w:rFonts w:ascii="Arial" w:hAnsi="Arial" w:cs="Arial"/>
          <w:b w:val="0"/>
          <w:bCs w:val="0"/>
          <w:caps/>
          <w:sz w:val="12"/>
          <w:szCs w:val="12"/>
        </w:rPr>
      </w:pPr>
    </w:p>
    <w:p w:rsidR="00DD783F" w:rsidRDefault="00DD783F" w:rsidP="00FB3543">
      <w:pPr>
        <w:pStyle w:val="SectionTitle"/>
        <w:spacing w:before="0" w:after="0"/>
        <w:rPr>
          <w:rFonts w:ascii="Arial" w:hAnsi="Arial" w:cs="Arial"/>
          <w:i/>
          <w:iCs/>
          <w:sz w:val="15"/>
          <w:szCs w:val="15"/>
        </w:rPr>
      </w:pPr>
      <w:r>
        <w:rPr>
          <w:rFonts w:ascii="Arial" w:hAnsi="Arial" w:cs="Arial"/>
          <w:b w:val="0"/>
          <w:bCs w:val="0"/>
          <w:caps/>
          <w:sz w:val="15"/>
          <w:szCs w:val="15"/>
        </w:rPr>
        <w:t>B: Informazioni sui rappresentanti dell'operatore economico</w:t>
      </w:r>
    </w:p>
    <w:p w:rsidR="00DD783F" w:rsidRPr="003A443E" w:rsidRDefault="00DD783F" w:rsidP="00FB3543">
      <w:pPr>
        <w:pBdr>
          <w:top w:val="single" w:sz="4" w:space="1" w:color="00000A"/>
          <w:left w:val="single" w:sz="4" w:space="4" w:color="00000A"/>
          <w:bottom w:val="single" w:sz="4" w:space="1" w:color="00000A"/>
          <w:right w:val="single" w:sz="4" w:space="0" w:color="00000A"/>
        </w:pBdr>
        <w:jc w:val="both"/>
        <w:rPr>
          <w:rFonts w:ascii="Arial" w:hAnsi="Arial" w:cs="Arial"/>
          <w:b/>
          <w:bCs/>
          <w:i/>
          <w:iCs/>
          <w:color w:val="000000"/>
          <w:sz w:val="15"/>
          <w:szCs w:val="15"/>
        </w:rPr>
      </w:pPr>
      <w:r w:rsidRPr="003A443E">
        <w:rPr>
          <w:rFonts w:ascii="Arial" w:hAnsi="Arial" w:cs="Arial"/>
          <w:i/>
          <w:iCs/>
          <w:color w:val="000000"/>
          <w:sz w:val="15"/>
          <w:szCs w:val="15"/>
        </w:rPr>
        <w:t>Se pertinente, indicare nome e indirizzo delle persone abilitate ad agire come rappresentanti,</w:t>
      </w:r>
      <w:r w:rsidRPr="003A443E">
        <w:rPr>
          <w:rFonts w:ascii="Arial" w:hAnsi="Arial" w:cs="Arial"/>
          <w:b/>
          <w:bCs/>
          <w:i/>
          <w:iCs/>
          <w:color w:val="000000"/>
          <w:sz w:val="15"/>
          <w:szCs w:val="15"/>
        </w:rPr>
        <w:t xml:space="preserve"> </w:t>
      </w:r>
      <w:r w:rsidRPr="003A443E">
        <w:rPr>
          <w:rFonts w:ascii="Arial" w:hAnsi="Arial" w:cs="Arial"/>
          <w:i/>
          <w:iCs/>
          <w:color w:val="000000"/>
          <w:sz w:val="15"/>
          <w:szCs w:val="15"/>
        </w:rPr>
        <w:t>ivi compresi procuratori e institori,</w:t>
      </w:r>
      <w:r w:rsidRPr="003A443E">
        <w:rPr>
          <w:rFonts w:ascii="Arial" w:hAnsi="Arial" w:cs="Arial"/>
          <w:b/>
          <w:bCs/>
          <w:i/>
          <w:iCs/>
          <w:color w:val="000000"/>
          <w:sz w:val="15"/>
          <w:szCs w:val="15"/>
        </w:rPr>
        <w:t xml:space="preserve"> </w:t>
      </w:r>
      <w:r w:rsidRPr="003A443E">
        <w:rPr>
          <w:rFonts w:ascii="Arial" w:hAnsi="Arial" w:cs="Arial"/>
          <w:i/>
          <w:iCs/>
          <w:color w:val="000000"/>
          <w:sz w:val="15"/>
          <w:szCs w:val="15"/>
        </w:rPr>
        <w:t>dell'operatore economico ai fini della procedura di appalto in oggetto; se intervengono più legali rappresentanti ripetere tante volte quanto necessario.</w:t>
      </w:r>
    </w:p>
    <w:tbl>
      <w:tblPr>
        <w:tblW w:w="0" w:type="auto"/>
        <w:tblInd w:w="-20" w:type="dxa"/>
        <w:tblLayout w:type="fixed"/>
        <w:tblCellMar>
          <w:left w:w="93" w:type="dxa"/>
        </w:tblCellMar>
        <w:tblLook w:val="0000"/>
      </w:tblPr>
      <w:tblGrid>
        <w:gridCol w:w="4644"/>
        <w:gridCol w:w="4644"/>
      </w:tblGrid>
      <w:tr w:rsidR="00DD783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b/>
                <w:bCs/>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b/>
                <w:bCs/>
                <w:sz w:val="15"/>
                <w:szCs w:val="15"/>
              </w:rPr>
              <w:t>Risposta:</w:t>
            </w:r>
          </w:p>
        </w:tc>
      </w:tr>
      <w:tr w:rsidR="00DD783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spacing w:after="0"/>
            </w:pPr>
            <w:r>
              <w:rPr>
                <w:rFonts w:ascii="Arial" w:hAnsi="Arial" w:cs="Arial"/>
                <w:sz w:val="14"/>
                <w:szCs w:val="14"/>
              </w:rPr>
              <w:t>[…………….];</w:t>
            </w:r>
            <w:r>
              <w:rPr>
                <w:rFonts w:ascii="Arial" w:hAnsi="Arial" w:cs="Arial"/>
                <w:sz w:val="14"/>
                <w:szCs w:val="14"/>
              </w:rPr>
              <w:br/>
              <w:t>[…………….]</w:t>
            </w:r>
          </w:p>
        </w:tc>
      </w:tr>
      <w:tr w:rsidR="00DD783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sz w:val="14"/>
                <w:szCs w:val="14"/>
              </w:rPr>
              <w:t>[………….…]</w:t>
            </w:r>
          </w:p>
        </w:tc>
      </w:tr>
      <w:tr w:rsidR="00DD783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spacing w:after="0"/>
            </w:pPr>
            <w:r>
              <w:rPr>
                <w:rFonts w:ascii="Arial" w:hAnsi="Arial" w:cs="Arial"/>
                <w:sz w:val="14"/>
                <w:szCs w:val="14"/>
              </w:rPr>
              <w:t>[………….…]</w:t>
            </w:r>
          </w:p>
        </w:tc>
      </w:tr>
      <w:tr w:rsidR="00DD783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sz w:val="14"/>
                <w:szCs w:val="14"/>
              </w:rPr>
              <w:t>[………….…]</w:t>
            </w:r>
          </w:p>
        </w:tc>
      </w:tr>
      <w:tr w:rsidR="00DD783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sz w:val="14"/>
                <w:szCs w:val="14"/>
              </w:rPr>
              <w:t>[…………….]</w:t>
            </w:r>
          </w:p>
        </w:tc>
      </w:tr>
      <w:tr w:rsidR="00DD783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sz w:val="14"/>
                <w:szCs w:val="14"/>
              </w:rPr>
              <w:t>[………….…]</w:t>
            </w:r>
          </w:p>
        </w:tc>
      </w:tr>
    </w:tbl>
    <w:p w:rsidR="00DD783F" w:rsidRPr="003A443E" w:rsidRDefault="00DD783F" w:rsidP="00FB3543">
      <w:pPr>
        <w:pStyle w:val="SectionTitle"/>
        <w:spacing w:after="0"/>
        <w:rPr>
          <w:rFonts w:ascii="Arial" w:hAnsi="Arial" w:cs="Arial"/>
          <w:color w:val="000000"/>
          <w:sz w:val="15"/>
          <w:szCs w:val="15"/>
        </w:rPr>
      </w:pPr>
      <w:r>
        <w:rPr>
          <w:rFonts w:ascii="Arial" w:hAnsi="Arial" w:cs="Arial"/>
          <w:b w:val="0"/>
          <w:bCs w:val="0"/>
          <w:caps/>
          <w:sz w:val="14"/>
          <w:szCs w:val="14"/>
        </w:rPr>
        <w:t xml:space="preserve">C: Informazioni sull'affidamento SULLE Capacità di altri </w:t>
      </w:r>
      <w:r w:rsidRPr="003A443E">
        <w:rPr>
          <w:rFonts w:ascii="Arial" w:hAnsi="Arial" w:cs="Arial"/>
          <w:b w:val="0"/>
          <w:bCs w:val="0"/>
          <w:caps/>
          <w:color w:val="000000"/>
          <w:sz w:val="14"/>
          <w:szCs w:val="14"/>
        </w:rPr>
        <w:t>soggetti (</w:t>
      </w:r>
      <w:r w:rsidRPr="003A443E">
        <w:rPr>
          <w:rFonts w:ascii="Arial" w:hAnsi="Arial" w:cs="Arial"/>
          <w:b w:val="0"/>
          <w:bCs w:val="0"/>
          <w:smallCaps w:val="0"/>
          <w:color w:val="000000"/>
          <w:sz w:val="14"/>
          <w:szCs w:val="14"/>
        </w:rPr>
        <w:t>Articolo 89 del Codice - Avvalimento)</w:t>
      </w:r>
    </w:p>
    <w:tbl>
      <w:tblPr>
        <w:tblW w:w="0" w:type="auto"/>
        <w:tblInd w:w="-20" w:type="dxa"/>
        <w:tblLayout w:type="fixed"/>
        <w:tblCellMar>
          <w:left w:w="93" w:type="dxa"/>
        </w:tblCellMar>
        <w:tblLook w:val="0000"/>
      </w:tblPr>
      <w:tblGrid>
        <w:gridCol w:w="4644"/>
        <w:gridCol w:w="4644"/>
      </w:tblGrid>
      <w:tr w:rsidR="00DD783F"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Pr="003A443E" w:rsidRDefault="00DD783F">
            <w:pPr>
              <w:rPr>
                <w:color w:val="000000"/>
              </w:rPr>
            </w:pPr>
            <w:r w:rsidRPr="003A443E">
              <w:rPr>
                <w:rFonts w:ascii="Arial" w:hAnsi="Arial" w:cs="Arial"/>
                <w:b/>
                <w:bCs/>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Pr="003A443E" w:rsidRDefault="00DD783F">
            <w:pPr>
              <w:rPr>
                <w:color w:val="000000"/>
              </w:rPr>
            </w:pPr>
            <w:r w:rsidRPr="003A443E">
              <w:rPr>
                <w:rFonts w:ascii="Arial" w:hAnsi="Arial" w:cs="Arial"/>
                <w:b/>
                <w:bCs/>
                <w:color w:val="000000"/>
                <w:sz w:val="15"/>
                <w:szCs w:val="15"/>
              </w:rPr>
              <w:t>Risposta:</w:t>
            </w:r>
          </w:p>
        </w:tc>
      </w:tr>
      <w:tr w:rsidR="00DD783F"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Pr="003A443E" w:rsidRDefault="00DD783F">
            <w:pPr>
              <w:rPr>
                <w:rFonts w:ascii="Arial" w:hAnsi="Arial" w:cs="Arial"/>
                <w:b/>
                <w:b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w:t>
            </w:r>
          </w:p>
          <w:p w:rsidR="00DD783F" w:rsidRPr="003A443E" w:rsidRDefault="00DD783F">
            <w:pPr>
              <w:rPr>
                <w:rFonts w:ascii="Arial" w:hAnsi="Arial" w:cs="Arial"/>
                <w:color w:val="000000"/>
                <w:sz w:val="14"/>
                <w:szCs w:val="14"/>
              </w:rPr>
            </w:pPr>
            <w:r w:rsidRPr="003A443E">
              <w:rPr>
                <w:rFonts w:ascii="Arial" w:hAnsi="Arial" w:cs="Arial"/>
                <w:b/>
                <w:bCs/>
                <w:color w:val="000000"/>
                <w:sz w:val="14"/>
                <w:szCs w:val="14"/>
              </w:rPr>
              <w:t xml:space="preserve">In caso affermativo: </w:t>
            </w:r>
          </w:p>
          <w:p w:rsidR="00DD783F" w:rsidRPr="003A443E" w:rsidRDefault="00DD783F">
            <w:pPr>
              <w:rPr>
                <w:rFonts w:ascii="Arial" w:hAnsi="Arial" w:cs="Arial"/>
                <w:color w:val="000000"/>
                <w:sz w:val="14"/>
                <w:szCs w:val="14"/>
              </w:rPr>
            </w:pPr>
            <w:r w:rsidRPr="003A443E">
              <w:rPr>
                <w:rFonts w:ascii="Arial" w:hAnsi="Arial" w:cs="Arial"/>
                <w:color w:val="000000"/>
                <w:sz w:val="14"/>
                <w:szCs w:val="14"/>
              </w:rPr>
              <w:t>Indicare la denominazione degli operatori economici di cui si intende avvalersi:</w:t>
            </w:r>
          </w:p>
          <w:p w:rsidR="00DD783F" w:rsidRPr="003A443E" w:rsidRDefault="00DD783F" w:rsidP="00FD32EC">
            <w:pPr>
              <w:rPr>
                <w:color w:val="000000"/>
              </w:rPr>
            </w:pPr>
            <w:r w:rsidRPr="003A443E">
              <w:rPr>
                <w:rFonts w:ascii="Arial" w:hAnsi="Arial" w:cs="Arial"/>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Pr="003A443E" w:rsidRDefault="00DD783F">
            <w:pPr>
              <w:rPr>
                <w:rFonts w:ascii="Arial" w:hAnsi="Arial" w:cs="Arial"/>
                <w:color w:val="000000"/>
                <w:sz w:val="15"/>
                <w:szCs w:val="15"/>
              </w:rPr>
            </w:pPr>
            <w:r w:rsidRPr="003A443E">
              <w:rPr>
                <w:rFonts w:ascii="Arial" w:hAnsi="Arial" w:cs="Arial"/>
                <w:color w:val="000000"/>
                <w:sz w:val="15"/>
                <w:szCs w:val="15"/>
              </w:rPr>
              <w:t>[ ]Sì [ ]No</w:t>
            </w:r>
          </w:p>
          <w:p w:rsidR="00DD783F" w:rsidRDefault="00DD783F">
            <w:pPr>
              <w:rPr>
                <w:rFonts w:ascii="Arial" w:hAnsi="Arial" w:cs="Arial"/>
                <w:color w:val="000000"/>
                <w:sz w:val="15"/>
                <w:szCs w:val="15"/>
              </w:rPr>
            </w:pPr>
          </w:p>
          <w:p w:rsidR="00DD783F" w:rsidRPr="003A443E" w:rsidRDefault="00DD783F">
            <w:pPr>
              <w:rPr>
                <w:rFonts w:ascii="Arial" w:hAnsi="Arial" w:cs="Arial"/>
                <w:color w:val="000000"/>
                <w:sz w:val="15"/>
                <w:szCs w:val="15"/>
              </w:rPr>
            </w:pPr>
          </w:p>
          <w:p w:rsidR="00DD783F" w:rsidRPr="003A443E" w:rsidRDefault="00DD783F" w:rsidP="00CA04F3">
            <w:pPr>
              <w:spacing w:after="240"/>
              <w:rPr>
                <w:rFonts w:ascii="Arial" w:hAnsi="Arial" w:cs="Arial"/>
                <w:color w:val="000000"/>
                <w:sz w:val="14"/>
                <w:szCs w:val="14"/>
              </w:rPr>
            </w:pPr>
            <w:r w:rsidRPr="003A443E">
              <w:rPr>
                <w:rFonts w:ascii="Arial" w:hAnsi="Arial" w:cs="Arial"/>
                <w:color w:val="000000"/>
                <w:sz w:val="14"/>
                <w:szCs w:val="14"/>
              </w:rPr>
              <w:t>[………….…]</w:t>
            </w:r>
          </w:p>
          <w:p w:rsidR="00DD783F" w:rsidRPr="003A443E" w:rsidRDefault="00DD783F" w:rsidP="00CA04F3">
            <w:pPr>
              <w:spacing w:after="240"/>
              <w:rPr>
                <w:color w:val="000000"/>
              </w:rPr>
            </w:pPr>
            <w:r w:rsidRPr="003A443E">
              <w:rPr>
                <w:rFonts w:ascii="Arial" w:hAnsi="Arial" w:cs="Arial"/>
                <w:color w:val="000000"/>
                <w:sz w:val="14"/>
                <w:szCs w:val="14"/>
              </w:rPr>
              <w:t>[………….…]</w:t>
            </w:r>
          </w:p>
        </w:tc>
      </w:tr>
    </w:tbl>
    <w:p w:rsidR="00DD783F" w:rsidRPr="003A443E" w:rsidRDefault="00DD783F"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bCs/>
          <w:i/>
          <w:iCs/>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bCs/>
          <w:color w:val="000000"/>
          <w:sz w:val="12"/>
          <w:szCs w:val="12"/>
        </w:rPr>
        <w:t xml:space="preserve">sezioni A e B della </w:t>
      </w:r>
      <w:r>
        <w:rPr>
          <w:rFonts w:ascii="Arial" w:hAnsi="Arial" w:cs="Arial"/>
          <w:b/>
          <w:bCs/>
          <w:color w:val="000000"/>
          <w:sz w:val="12"/>
          <w:szCs w:val="12"/>
        </w:rPr>
        <w:t xml:space="preserve">presente parte, dalla parte III, dalla parte IV ove pertinente e dalla parte </w:t>
      </w:r>
      <w:r w:rsidRPr="003A443E">
        <w:rPr>
          <w:rFonts w:ascii="Arial" w:hAnsi="Arial" w:cs="Arial"/>
          <w:b/>
          <w:bCs/>
          <w:color w:val="000000"/>
          <w:sz w:val="12"/>
          <w:szCs w:val="12"/>
        </w:rPr>
        <w:t>V</w:t>
      </w:r>
      <w:r>
        <w:rPr>
          <w:rFonts w:ascii="Arial" w:hAnsi="Arial" w:cs="Arial"/>
          <w:b/>
          <w:bCs/>
          <w:color w:val="000000"/>
          <w:sz w:val="12"/>
          <w:szCs w:val="12"/>
        </w:rPr>
        <w:t>I</w:t>
      </w:r>
      <w:r w:rsidRPr="003A443E">
        <w:rPr>
          <w:rFonts w:ascii="Arial" w:hAnsi="Arial" w:cs="Arial"/>
          <w:b/>
          <w:bCs/>
          <w:color w:val="000000"/>
          <w:sz w:val="12"/>
          <w:szCs w:val="12"/>
        </w:rPr>
        <w:t>.</w:t>
      </w:r>
    </w:p>
    <w:p w:rsidR="00DD783F" w:rsidRDefault="00DD783F"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D783F" w:rsidRDefault="00DD783F" w:rsidP="00F351F0">
      <w:pPr>
        <w:pStyle w:val="ChapterTitle"/>
        <w:spacing w:before="0" w:after="0"/>
        <w:jc w:val="left"/>
        <w:rPr>
          <w:rFonts w:ascii="Arial" w:hAnsi="Arial" w:cs="Arial"/>
          <w:b w:val="0"/>
          <w:bCs w:val="0"/>
          <w:caps/>
          <w:sz w:val="14"/>
          <w:szCs w:val="14"/>
        </w:rPr>
      </w:pPr>
    </w:p>
    <w:p w:rsidR="00DD783F" w:rsidRPr="003A443E" w:rsidRDefault="00DD783F" w:rsidP="00FB3543">
      <w:pPr>
        <w:pStyle w:val="ChapterTitle"/>
        <w:spacing w:before="0" w:after="0"/>
        <w:rPr>
          <w:rFonts w:ascii="Arial" w:hAnsi="Arial" w:cs="Arial"/>
          <w:color w:val="000000"/>
          <w:sz w:val="15"/>
          <w:szCs w:val="15"/>
        </w:rPr>
      </w:pPr>
      <w:r>
        <w:rPr>
          <w:rFonts w:ascii="Arial" w:hAnsi="Arial" w:cs="Arial"/>
          <w:b w:val="0"/>
          <w:bCs w:val="0"/>
          <w:caps/>
          <w:sz w:val="14"/>
          <w:szCs w:val="14"/>
        </w:rPr>
        <w:t xml:space="preserve">D: Informazioni concernenti i </w:t>
      </w:r>
      <w:r w:rsidRPr="003A443E">
        <w:rPr>
          <w:rFonts w:ascii="Arial" w:hAnsi="Arial" w:cs="Arial"/>
          <w:b w:val="0"/>
          <w:bCs w:val="0"/>
          <w:caps/>
          <w:color w:val="000000"/>
          <w:sz w:val="14"/>
          <w:szCs w:val="14"/>
        </w:rPr>
        <w:t>subappaltatori sulle cui capacità l'operatore economico non fa  affidamento (</w:t>
      </w:r>
      <w:r w:rsidRPr="003A443E">
        <w:rPr>
          <w:rFonts w:ascii="Arial" w:hAnsi="Arial" w:cs="Arial"/>
          <w:b w:val="0"/>
          <w:bCs w:val="0"/>
          <w:smallCaps/>
          <w:color w:val="000000"/>
          <w:sz w:val="14"/>
          <w:szCs w:val="14"/>
        </w:rPr>
        <w:t>Articolo 105 del Codice - Subappalto)</w:t>
      </w:r>
    </w:p>
    <w:p w:rsidR="00DD783F" w:rsidRPr="00AA5F93" w:rsidRDefault="00DD783F"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tblPr>
      <w:tblGrid>
        <w:gridCol w:w="4644"/>
        <w:gridCol w:w="4683"/>
      </w:tblGrid>
      <w:tr w:rsidR="00DD783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b/>
                <w:bCs/>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b/>
                <w:bCs/>
                <w:sz w:val="15"/>
                <w:szCs w:val="15"/>
              </w:rPr>
              <w:t>Risposta:</w:t>
            </w:r>
          </w:p>
        </w:tc>
      </w:tr>
      <w:tr w:rsidR="00DD783F" w:rsidRPr="003A443E">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Pr="00732E42" w:rsidRDefault="00DD783F" w:rsidP="00234816">
            <w:pPr>
              <w:shd w:val="clear" w:color="auto" w:fill="FFFFFF"/>
              <w:rPr>
                <w:rFonts w:ascii="Arial" w:hAnsi="Arial" w:cs="Arial"/>
                <w:b/>
                <w:bCs/>
                <w:color w:val="000000"/>
                <w:sz w:val="15"/>
                <w:szCs w:val="15"/>
              </w:rPr>
            </w:pPr>
            <w:r w:rsidRPr="00732E42">
              <w:rPr>
                <w:rFonts w:ascii="Arial" w:hAnsi="Arial" w:cs="Arial"/>
                <w:color w:val="000000"/>
                <w:sz w:val="15"/>
                <w:szCs w:val="15"/>
              </w:rPr>
              <w:t>L'operatore economico intende subappaltare parte del contratto a terzi?</w:t>
            </w:r>
            <w:r w:rsidRPr="00732E42">
              <w:rPr>
                <w:rFonts w:ascii="Arial" w:hAnsi="Arial" w:cs="Arial"/>
                <w:b/>
                <w:bCs/>
                <w:color w:val="000000"/>
                <w:sz w:val="15"/>
                <w:szCs w:val="15"/>
              </w:rPr>
              <w:t xml:space="preserve"> </w:t>
            </w:r>
          </w:p>
          <w:p w:rsidR="00DD783F" w:rsidRPr="00732E42" w:rsidRDefault="00DD783F" w:rsidP="00234816">
            <w:pPr>
              <w:shd w:val="clear" w:color="auto" w:fill="FFFFFF"/>
              <w:rPr>
                <w:rFonts w:ascii="Arial" w:hAnsi="Arial" w:cs="Arial"/>
                <w:color w:val="000000"/>
                <w:sz w:val="15"/>
                <w:szCs w:val="15"/>
              </w:rPr>
            </w:pPr>
            <w:r w:rsidRPr="00732E42">
              <w:rPr>
                <w:rFonts w:ascii="Arial" w:hAnsi="Arial" w:cs="Arial"/>
                <w:b/>
                <w:bCs/>
                <w:color w:val="000000"/>
                <w:sz w:val="15"/>
                <w:szCs w:val="15"/>
              </w:rPr>
              <w:t>In caso affermativo:</w:t>
            </w:r>
          </w:p>
          <w:p w:rsidR="00DD783F" w:rsidRPr="00732E42" w:rsidRDefault="00DD783F" w:rsidP="00234816">
            <w:pPr>
              <w:shd w:val="clear" w:color="auto" w:fill="FFFFFF"/>
              <w:jc w:val="both"/>
              <w:rPr>
                <w:rFonts w:ascii="Arial" w:hAnsi="Arial" w:cs="Arial"/>
                <w:color w:val="000000"/>
                <w:sz w:val="15"/>
                <w:szCs w:val="15"/>
              </w:rPr>
            </w:pPr>
            <w:r w:rsidRPr="00732E42">
              <w:rPr>
                <w:rFonts w:ascii="Arial" w:hAnsi="Arial" w:cs="Arial"/>
                <w:color w:val="000000"/>
                <w:sz w:val="15"/>
                <w:szCs w:val="15"/>
              </w:rPr>
              <w:t xml:space="preserve">Elencare le prestazioni o lavorazioni che si intende subappaltare e la relativa quota (espressa in percentuale) sull’importo contrattuale:  </w:t>
            </w:r>
          </w:p>
          <w:p w:rsidR="00DD783F" w:rsidRPr="00732E42" w:rsidRDefault="00DD783F" w:rsidP="00234816">
            <w:pPr>
              <w:shd w:val="clear" w:color="auto" w:fill="FFFFFF"/>
              <w:jc w:val="both"/>
              <w:rPr>
                <w:color w:val="000000"/>
              </w:rPr>
            </w:pPr>
            <w:r w:rsidRPr="00732E42">
              <w:rPr>
                <w:rFonts w:ascii="Arial" w:hAnsi="Arial" w:cs="Arial"/>
                <w:color w:val="000000"/>
                <w:sz w:val="15"/>
                <w:szCs w:val="15"/>
                <w:shd w:val="clear" w:color="auto" w:fill="FFFFFF"/>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DD783F" w:rsidRPr="00732E42" w:rsidRDefault="00DD783F" w:rsidP="00234816">
            <w:pPr>
              <w:shd w:val="clear" w:color="auto" w:fill="FFFFFF"/>
              <w:rPr>
                <w:rFonts w:ascii="Arial" w:hAnsi="Arial" w:cs="Arial"/>
                <w:b/>
                <w:bCs/>
                <w:color w:val="000000"/>
                <w:sz w:val="15"/>
                <w:szCs w:val="15"/>
              </w:rPr>
            </w:pPr>
            <w:r w:rsidRPr="00732E42">
              <w:rPr>
                <w:rFonts w:ascii="Arial" w:hAnsi="Arial" w:cs="Arial"/>
                <w:color w:val="000000"/>
                <w:sz w:val="15"/>
                <w:szCs w:val="15"/>
              </w:rPr>
              <w:t>[ ]Sì [ ]No</w:t>
            </w:r>
            <w:r w:rsidRPr="00732E42">
              <w:rPr>
                <w:rFonts w:ascii="Arial" w:hAnsi="Arial" w:cs="Arial"/>
                <w:color w:val="000000"/>
                <w:sz w:val="15"/>
                <w:szCs w:val="15"/>
              </w:rPr>
              <w:br/>
            </w:r>
          </w:p>
          <w:p w:rsidR="00DD783F" w:rsidRPr="00732E42" w:rsidRDefault="00DD783F" w:rsidP="00234816">
            <w:pPr>
              <w:shd w:val="clear" w:color="auto" w:fill="FFFFFF"/>
              <w:rPr>
                <w:rFonts w:ascii="Arial" w:hAnsi="Arial" w:cs="Arial"/>
                <w:b/>
                <w:bCs/>
                <w:color w:val="000000"/>
                <w:sz w:val="15"/>
                <w:szCs w:val="15"/>
              </w:rPr>
            </w:pPr>
          </w:p>
          <w:p w:rsidR="00DD783F" w:rsidRPr="00732E42" w:rsidRDefault="00DD783F" w:rsidP="00234816">
            <w:pPr>
              <w:shd w:val="clear" w:color="auto" w:fill="FFFFFF"/>
              <w:rPr>
                <w:rFonts w:ascii="Arial" w:hAnsi="Arial" w:cs="Arial"/>
                <w:color w:val="000000"/>
                <w:sz w:val="15"/>
                <w:szCs w:val="15"/>
              </w:rPr>
            </w:pPr>
            <w:r w:rsidRPr="00732E42">
              <w:rPr>
                <w:rFonts w:ascii="Arial" w:hAnsi="Arial" w:cs="Arial"/>
                <w:color w:val="000000"/>
                <w:sz w:val="15"/>
                <w:szCs w:val="15"/>
              </w:rPr>
              <w:t xml:space="preserve"> [……………….]    [……………….]</w:t>
            </w:r>
          </w:p>
          <w:p w:rsidR="00DD783F" w:rsidRPr="00732E42" w:rsidRDefault="00DD783F" w:rsidP="00234816">
            <w:pPr>
              <w:shd w:val="clear" w:color="auto" w:fill="FFFFFF"/>
              <w:rPr>
                <w:rFonts w:ascii="Arial" w:hAnsi="Arial" w:cs="Arial"/>
                <w:color w:val="000000"/>
                <w:sz w:val="15"/>
                <w:szCs w:val="15"/>
              </w:rPr>
            </w:pPr>
          </w:p>
          <w:p w:rsidR="00DD783F" w:rsidRPr="00732E42" w:rsidRDefault="00DD783F" w:rsidP="00234816">
            <w:pPr>
              <w:shd w:val="clear" w:color="auto" w:fill="FFFFFF"/>
              <w:rPr>
                <w:color w:val="000000"/>
              </w:rPr>
            </w:pPr>
            <w:r w:rsidRPr="00732E42">
              <w:rPr>
                <w:rFonts w:ascii="Arial" w:hAnsi="Arial" w:cs="Arial"/>
                <w:color w:val="000000"/>
                <w:sz w:val="15"/>
                <w:szCs w:val="15"/>
              </w:rPr>
              <w:t>[</w:t>
            </w:r>
            <w:r w:rsidRPr="00732E42">
              <w:rPr>
                <w:rFonts w:ascii="Arial" w:hAnsi="Arial" w:cs="Arial"/>
                <w:color w:val="000000"/>
                <w:sz w:val="15"/>
                <w:szCs w:val="15"/>
                <w:shd w:val="clear" w:color="auto" w:fill="FFFFFF"/>
              </w:rPr>
              <w:t>……………….]</w:t>
            </w:r>
          </w:p>
        </w:tc>
      </w:tr>
    </w:tbl>
    <w:p w:rsidR="00DD783F" w:rsidRPr="00361A8E" w:rsidRDefault="00DD783F" w:rsidP="00234816">
      <w:pPr>
        <w:pStyle w:val="ChapterTitle"/>
        <w:pBdr>
          <w:top w:val="single" w:sz="4" w:space="1" w:color="00000A"/>
          <w:left w:val="single" w:sz="4" w:space="4" w:color="00000A"/>
          <w:bottom w:val="single" w:sz="4" w:space="1" w:color="00000A"/>
          <w:right w:val="single" w:sz="4" w:space="4" w:color="00000A"/>
        </w:pBdr>
        <w:shd w:val="clear" w:color="auto" w:fill="FFFFFF"/>
        <w:spacing w:after="120"/>
        <w:ind w:right="-432"/>
        <w:jc w:val="both"/>
        <w:rPr>
          <w:rFonts w:ascii="Arial" w:hAnsi="Arial" w:cs="Arial"/>
          <w:color w:val="auto"/>
          <w:sz w:val="14"/>
          <w:szCs w:val="14"/>
        </w:rPr>
      </w:pPr>
      <w:r w:rsidRPr="009856F8">
        <w:rPr>
          <w:rFonts w:ascii="Arial" w:hAnsi="Arial" w:cs="Arial"/>
          <w:color w:val="auto"/>
          <w:sz w:val="14"/>
          <w:szCs w:val="14"/>
        </w:rPr>
        <w:t>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w:t>
      </w:r>
      <w:r w:rsidRPr="00361A8E">
        <w:rPr>
          <w:rFonts w:ascii="Arial" w:hAnsi="Arial" w:cs="Arial"/>
          <w:color w:val="auto"/>
          <w:sz w:val="14"/>
          <w:szCs w:val="14"/>
        </w:rPr>
        <w:t xml:space="preserve"> </w:t>
      </w:r>
    </w:p>
    <w:p w:rsidR="00DD783F" w:rsidRDefault="00DD783F">
      <w:pPr>
        <w:spacing w:before="0"/>
        <w:rPr>
          <w:rFonts w:ascii="Arial" w:hAnsi="Arial" w:cs="Arial"/>
          <w:b/>
          <w:bCs/>
          <w:sz w:val="15"/>
          <w:szCs w:val="15"/>
        </w:rPr>
      </w:pPr>
    </w:p>
    <w:p w:rsidR="00DD783F" w:rsidRPr="003A443E" w:rsidRDefault="00DD783F">
      <w:pPr>
        <w:pStyle w:val="SectionTitle"/>
        <w:pageBreakBefore/>
        <w:rPr>
          <w:rFonts w:ascii="Arial" w:hAnsi="Arial" w:cs="Arial"/>
          <w:b w:val="0"/>
          <w:bCs w:val="0"/>
          <w:caps/>
          <w:color w:val="000000"/>
          <w:sz w:val="15"/>
          <w:szCs w:val="15"/>
        </w:rPr>
      </w:pPr>
      <w:r>
        <w:rPr>
          <w:sz w:val="20"/>
          <w:szCs w:val="20"/>
        </w:rPr>
        <w:t xml:space="preserve">Parte III: Motivi di </w:t>
      </w:r>
      <w:r w:rsidRPr="003A443E">
        <w:rPr>
          <w:color w:val="000000"/>
          <w:sz w:val="20"/>
          <w:szCs w:val="20"/>
        </w:rPr>
        <w:t xml:space="preserve">esclusione </w:t>
      </w:r>
      <w:r w:rsidRPr="003A443E">
        <w:rPr>
          <w:rFonts w:ascii="Arial" w:hAnsi="Arial" w:cs="Arial"/>
          <w:b w:val="0"/>
          <w:bCs w:val="0"/>
          <w:caps/>
          <w:color w:val="000000"/>
          <w:sz w:val="14"/>
          <w:szCs w:val="14"/>
        </w:rPr>
        <w:t>(</w:t>
      </w:r>
      <w:r w:rsidRPr="003A443E">
        <w:rPr>
          <w:rFonts w:ascii="Arial" w:hAnsi="Arial" w:cs="Arial"/>
          <w:b w:val="0"/>
          <w:bCs w:val="0"/>
          <w:smallCaps w:val="0"/>
          <w:color w:val="000000"/>
          <w:sz w:val="14"/>
          <w:szCs w:val="14"/>
        </w:rPr>
        <w:t>Articolo 80 del Codice)</w:t>
      </w:r>
    </w:p>
    <w:p w:rsidR="00DD783F" w:rsidRPr="003A443E" w:rsidRDefault="00DD783F">
      <w:pPr>
        <w:pStyle w:val="SectionTitle"/>
        <w:rPr>
          <w:rFonts w:ascii="Arial" w:hAnsi="Arial" w:cs="Arial"/>
          <w:color w:val="000000"/>
          <w:sz w:val="14"/>
          <w:szCs w:val="14"/>
        </w:rPr>
      </w:pPr>
      <w:r w:rsidRPr="003A443E">
        <w:rPr>
          <w:rFonts w:ascii="Arial" w:hAnsi="Arial" w:cs="Arial"/>
          <w:b w:val="0"/>
          <w:bCs w:val="0"/>
          <w:caps/>
          <w:color w:val="000000"/>
          <w:sz w:val="15"/>
          <w:szCs w:val="15"/>
        </w:rPr>
        <w:t>A: Motivi legati a condanne penali</w:t>
      </w:r>
    </w:p>
    <w:p w:rsidR="00DD783F" w:rsidRPr="003A443E" w:rsidRDefault="00DD783F">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DD783F" w:rsidRPr="003A443E" w:rsidRDefault="00DD783F"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FootnoteReference"/>
          <w:rFonts w:ascii="Arial" w:hAnsi="Arial" w:cs="Arial"/>
          <w:color w:val="000000"/>
          <w:sz w:val="14"/>
          <w:szCs w:val="14"/>
        </w:rPr>
        <w:footnoteReference w:id="12"/>
      </w:r>
      <w:r w:rsidRPr="003A443E">
        <w:rPr>
          <w:rFonts w:ascii="Arial" w:hAnsi="Arial" w:cs="Arial"/>
          <w:color w:val="000000"/>
          <w:sz w:val="14"/>
          <w:szCs w:val="14"/>
        </w:rPr>
        <w:t>)</w:t>
      </w:r>
    </w:p>
    <w:p w:rsidR="00DD783F" w:rsidRPr="003A443E" w:rsidRDefault="00DD783F"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FootnoteReference"/>
          <w:rFonts w:ascii="Arial" w:hAnsi="Arial" w:cs="Arial"/>
          <w:color w:val="000000"/>
          <w:sz w:val="14"/>
          <w:szCs w:val="14"/>
        </w:rPr>
        <w:footnoteReference w:id="13"/>
      </w:r>
      <w:r w:rsidRPr="003A443E">
        <w:rPr>
          <w:rFonts w:ascii="Arial" w:hAnsi="Arial" w:cs="Arial"/>
          <w:color w:val="000000"/>
          <w:sz w:val="14"/>
          <w:szCs w:val="14"/>
        </w:rPr>
        <w:t>)</w:t>
      </w:r>
    </w:p>
    <w:p w:rsidR="00DD783F" w:rsidRPr="003A443E" w:rsidRDefault="00DD783F"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FootnoteReference"/>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DD783F" w:rsidRPr="003A443E" w:rsidRDefault="00DD783F"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FootnoteReference"/>
          <w:rFonts w:ascii="Arial" w:hAnsi="Arial" w:cs="Arial"/>
          <w:color w:val="000000"/>
          <w:sz w:val="14"/>
          <w:szCs w:val="14"/>
        </w:rPr>
        <w:footnoteReference w:id="15"/>
      </w:r>
      <w:r w:rsidRPr="003A443E">
        <w:rPr>
          <w:rFonts w:ascii="Arial" w:hAnsi="Arial" w:cs="Arial"/>
          <w:color w:val="000000"/>
          <w:sz w:val="14"/>
          <w:szCs w:val="14"/>
        </w:rPr>
        <w:t>);</w:t>
      </w:r>
    </w:p>
    <w:p w:rsidR="00DD783F" w:rsidRPr="003A443E" w:rsidRDefault="00DD783F"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FootnoteReference"/>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DD783F" w:rsidRPr="003A443E" w:rsidRDefault="00DD783F"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FootnoteReference"/>
          <w:rFonts w:ascii="Arial" w:hAnsi="Arial" w:cs="Arial"/>
          <w:color w:val="000000"/>
          <w:sz w:val="14"/>
          <w:szCs w:val="14"/>
        </w:rPr>
        <w:footnoteReference w:id="17"/>
      </w:r>
      <w:r w:rsidRPr="003A443E">
        <w:rPr>
          <w:rFonts w:ascii="Arial" w:hAnsi="Arial" w:cs="Arial"/>
          <w:color w:val="000000"/>
          <w:sz w:val="14"/>
          <w:szCs w:val="14"/>
        </w:rPr>
        <w:t>)</w:t>
      </w:r>
    </w:p>
    <w:p w:rsidR="00DD783F" w:rsidRPr="003A443E" w:rsidRDefault="00DD783F"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DD783F" w:rsidRPr="003A443E" w:rsidRDefault="00DD783F"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 xml:space="preserve">Ogni altro delitto da cui derivi, quale pena accessoria, l'incapacità di contrattare con la pubblica amministrazione (lettera </w:t>
      </w:r>
      <w:r w:rsidRPr="003A443E">
        <w:rPr>
          <w:rFonts w:ascii="Arial" w:hAnsi="Arial" w:cs="Arial"/>
          <w:i/>
          <w:iCs/>
          <w:color w:val="000000"/>
          <w:sz w:val="14"/>
          <w:szCs w:val="14"/>
        </w:rPr>
        <w:t>g</w:t>
      </w:r>
      <w:r w:rsidRPr="003A443E">
        <w:rPr>
          <w:rFonts w:ascii="Arial" w:hAnsi="Arial" w:cs="Arial"/>
          <w:color w:val="000000"/>
          <w:sz w:val="14"/>
          <w:szCs w:val="14"/>
        </w:rPr>
        <w:t xml:space="preserve">) articolo 80, comma 1, del Codice); </w:t>
      </w:r>
    </w:p>
    <w:tbl>
      <w:tblPr>
        <w:tblW w:w="0" w:type="auto"/>
        <w:tblInd w:w="-20" w:type="dxa"/>
        <w:tblLayout w:type="fixed"/>
        <w:tblCellMar>
          <w:left w:w="93" w:type="dxa"/>
        </w:tblCellMar>
        <w:tblLook w:val="0000"/>
      </w:tblPr>
      <w:tblGrid>
        <w:gridCol w:w="4530"/>
        <w:gridCol w:w="4758"/>
      </w:tblGrid>
      <w:tr w:rsidR="00DD783F">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DD783F" w:rsidRPr="00EB45DC" w:rsidRDefault="00DD783F" w:rsidP="00FB3543">
            <w:pPr>
              <w:spacing w:after="0"/>
              <w:jc w:val="both"/>
              <w:rPr>
                <w:color w:val="000000"/>
              </w:rPr>
            </w:pPr>
            <w:r w:rsidRPr="00EB45DC">
              <w:rPr>
                <w:rFonts w:ascii="Arial" w:hAnsi="Arial" w:cs="Arial"/>
                <w:b/>
                <w:bCs/>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DD783F" w:rsidRPr="00EB45DC" w:rsidRDefault="00DD783F">
            <w:pPr>
              <w:spacing w:after="0"/>
              <w:rPr>
                <w:color w:val="000000"/>
              </w:rPr>
            </w:pPr>
            <w:r w:rsidRPr="00EB45DC">
              <w:rPr>
                <w:rFonts w:ascii="Arial" w:hAnsi="Arial" w:cs="Arial"/>
                <w:b/>
                <w:bCs/>
                <w:color w:val="000000"/>
                <w:sz w:val="14"/>
                <w:szCs w:val="14"/>
              </w:rPr>
              <w:t>Risposta:</w:t>
            </w:r>
          </w:p>
        </w:tc>
      </w:tr>
      <w:tr w:rsidR="00DD783F">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DD783F" w:rsidRPr="00EB45DC" w:rsidRDefault="00DD783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bCs/>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DD783F" w:rsidRPr="00EB45DC" w:rsidRDefault="00DD783F" w:rsidP="00F575CF">
            <w:pPr>
              <w:rPr>
                <w:rStyle w:val="small"/>
                <w:color w:val="000000"/>
              </w:rPr>
            </w:pPr>
          </w:p>
          <w:p w:rsidR="00DD783F" w:rsidRPr="00EB45DC" w:rsidRDefault="00DD783F"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DD783F" w:rsidRPr="00EB45DC" w:rsidRDefault="00DD783F">
            <w:pPr>
              <w:spacing w:after="0"/>
              <w:rPr>
                <w:rFonts w:ascii="Arial" w:hAnsi="Arial" w:cs="Arial"/>
                <w:color w:val="000000"/>
                <w:sz w:val="14"/>
                <w:szCs w:val="14"/>
              </w:rPr>
            </w:pPr>
            <w:r w:rsidRPr="00EB45DC">
              <w:rPr>
                <w:rFonts w:ascii="Arial" w:hAnsi="Arial" w:cs="Arial"/>
                <w:color w:val="000000"/>
                <w:sz w:val="14"/>
                <w:szCs w:val="14"/>
              </w:rPr>
              <w:t>[ ] Sì [ ] No</w:t>
            </w:r>
          </w:p>
          <w:p w:rsidR="00DD783F" w:rsidRPr="00EB45DC" w:rsidRDefault="00DD783F">
            <w:pPr>
              <w:spacing w:after="0"/>
              <w:rPr>
                <w:rFonts w:ascii="Arial" w:hAnsi="Arial" w:cs="Arial"/>
                <w:color w:val="000000"/>
                <w:sz w:val="14"/>
                <w:szCs w:val="14"/>
              </w:rPr>
            </w:pPr>
          </w:p>
          <w:p w:rsidR="00DD783F" w:rsidRPr="00EB45DC" w:rsidRDefault="00DD783F">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DD783F" w:rsidRPr="00EB45DC" w:rsidRDefault="00DD783F">
            <w:pPr>
              <w:spacing w:after="0"/>
              <w:rPr>
                <w:color w:val="000000"/>
              </w:rPr>
            </w:pPr>
            <w:r w:rsidRPr="00EB45DC">
              <w:rPr>
                <w:rFonts w:ascii="Arial" w:hAnsi="Arial" w:cs="Arial"/>
                <w:color w:val="000000"/>
                <w:sz w:val="14"/>
                <w:szCs w:val="14"/>
              </w:rPr>
              <w:t>[…………….…][………………][……..………][…..……..…] (</w:t>
            </w:r>
            <w:r w:rsidRPr="00EB45DC">
              <w:rPr>
                <w:rStyle w:val="FootnoteReference"/>
                <w:rFonts w:ascii="Arial" w:hAnsi="Arial" w:cs="Arial"/>
                <w:color w:val="000000"/>
                <w:sz w:val="14"/>
                <w:szCs w:val="14"/>
              </w:rPr>
              <w:footnoteReference w:id="18"/>
            </w:r>
            <w:r w:rsidRPr="00EB45DC">
              <w:rPr>
                <w:rFonts w:ascii="Arial" w:hAnsi="Arial" w:cs="Arial"/>
                <w:color w:val="000000"/>
                <w:sz w:val="14"/>
                <w:szCs w:val="14"/>
              </w:rPr>
              <w:t>)</w:t>
            </w:r>
          </w:p>
        </w:tc>
      </w:tr>
      <w:tr w:rsidR="00DD783F">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DD783F" w:rsidRPr="00EB45DC" w:rsidRDefault="00DD783F">
            <w:pPr>
              <w:spacing w:after="0"/>
              <w:rPr>
                <w:rFonts w:ascii="Arial" w:hAnsi="Arial" w:cs="Arial"/>
                <w:color w:val="000000"/>
                <w:sz w:val="14"/>
                <w:szCs w:val="14"/>
              </w:rPr>
            </w:pPr>
            <w:r w:rsidRPr="00EB45DC">
              <w:rPr>
                <w:rFonts w:ascii="Arial" w:hAnsi="Arial" w:cs="Arial"/>
                <w:b/>
                <w:bCs/>
                <w:color w:val="000000"/>
                <w:sz w:val="14"/>
                <w:szCs w:val="14"/>
              </w:rPr>
              <w:t>In caso affermativo</w:t>
            </w:r>
            <w:r w:rsidRPr="00EB45DC">
              <w:rPr>
                <w:rFonts w:ascii="Arial" w:hAnsi="Arial" w:cs="Arial"/>
                <w:color w:val="000000"/>
                <w:sz w:val="14"/>
                <w:szCs w:val="14"/>
              </w:rPr>
              <w:t>, indicare (</w:t>
            </w:r>
            <w:r w:rsidRPr="00EB45DC">
              <w:rPr>
                <w:rStyle w:val="FootnoteReference"/>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DD783F" w:rsidRPr="00EB45DC" w:rsidRDefault="00DD783F"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iCs/>
                <w:color w:val="000000"/>
                <w:sz w:val="14"/>
                <w:szCs w:val="14"/>
              </w:rPr>
              <w:t>a)</w:t>
            </w:r>
            <w:r w:rsidRPr="00EB45DC">
              <w:rPr>
                <w:rFonts w:ascii="Arial" w:hAnsi="Arial" w:cs="Arial"/>
                <w:color w:val="000000"/>
                <w:sz w:val="14"/>
                <w:szCs w:val="14"/>
              </w:rPr>
              <w:t xml:space="preserve"> a </w:t>
            </w:r>
            <w:r w:rsidRPr="00EB45DC">
              <w:rPr>
                <w:rFonts w:ascii="Arial" w:hAnsi="Arial" w:cs="Arial"/>
                <w:i/>
                <w:iCs/>
                <w:color w:val="000000"/>
                <w:sz w:val="14"/>
                <w:szCs w:val="14"/>
              </w:rPr>
              <w:t>g)</w:t>
            </w:r>
            <w:r w:rsidRPr="00EB45DC">
              <w:rPr>
                <w:rFonts w:ascii="Arial" w:hAnsi="Arial" w:cs="Arial"/>
                <w:color w:val="000000"/>
                <w:sz w:val="14"/>
                <w:szCs w:val="14"/>
              </w:rPr>
              <w:t xml:space="preserve"> del Codice e i motivi di condanna,</w:t>
            </w:r>
          </w:p>
          <w:p w:rsidR="00DD783F" w:rsidRPr="00EB45DC" w:rsidRDefault="00DD783F">
            <w:pPr>
              <w:pStyle w:val="Paragrafoelenco1"/>
              <w:spacing w:after="0"/>
              <w:rPr>
                <w:rFonts w:ascii="Arial" w:hAnsi="Arial" w:cs="Arial"/>
                <w:color w:val="000000"/>
                <w:sz w:val="14"/>
                <w:szCs w:val="14"/>
              </w:rPr>
            </w:pPr>
          </w:p>
          <w:p w:rsidR="00DD783F" w:rsidRPr="00EB45DC" w:rsidRDefault="00DD783F">
            <w:pPr>
              <w:spacing w:after="0"/>
              <w:rPr>
                <w:rFonts w:ascii="Arial" w:hAnsi="Arial" w:cs="Arial"/>
                <w:b/>
                <w:bCs/>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DD783F" w:rsidRPr="00EB45DC" w:rsidRDefault="00DD783F" w:rsidP="009644B4">
            <w:pPr>
              <w:spacing w:after="0"/>
              <w:jc w:val="both"/>
              <w:rPr>
                <w:rFonts w:ascii="Arial" w:hAnsi="Arial" w:cs="Arial"/>
                <w:color w:val="000000"/>
                <w:sz w:val="14"/>
                <w:szCs w:val="14"/>
              </w:rPr>
            </w:pPr>
            <w:r w:rsidRPr="00EB45DC">
              <w:rPr>
                <w:rFonts w:ascii="Arial" w:hAnsi="Arial" w:cs="Arial"/>
                <w:b/>
                <w:bCs/>
                <w:color w:val="000000"/>
                <w:sz w:val="14"/>
                <w:szCs w:val="14"/>
              </w:rPr>
              <w:t xml:space="preserve">c) </w:t>
            </w:r>
            <w:r w:rsidRPr="00EB45DC">
              <w:rPr>
                <w:rFonts w:ascii="Arial" w:hAnsi="Arial" w:cs="Arial"/>
                <w:color w:val="000000"/>
                <w:kern w:val="14"/>
                <w:sz w:val="14"/>
                <w:szCs w:val="14"/>
              </w:rPr>
              <w:t>se stabilita direttamente nella sentenza di condanna la durata della pena accessoria, indicare:</w:t>
            </w:r>
            <w:r w:rsidRPr="00EB45DC">
              <w:rPr>
                <w:rFonts w:ascii="Arial" w:hAnsi="Arial" w:cs="Arial"/>
                <w:b/>
                <w:bCs/>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DD783F" w:rsidRPr="00EB45DC" w:rsidRDefault="00DD783F">
            <w:pPr>
              <w:spacing w:after="0"/>
              <w:rPr>
                <w:rFonts w:ascii="Arial" w:hAnsi="Arial" w:cs="Arial"/>
                <w:color w:val="000000"/>
                <w:sz w:val="14"/>
                <w:szCs w:val="14"/>
              </w:rPr>
            </w:pPr>
          </w:p>
          <w:p w:rsidR="00DD783F" w:rsidRPr="00EB45DC" w:rsidRDefault="00DD783F">
            <w:pPr>
              <w:spacing w:after="0"/>
              <w:rPr>
                <w:rFonts w:ascii="Arial" w:hAnsi="Arial" w:cs="Arial"/>
                <w:color w:val="000000"/>
                <w:sz w:val="14"/>
                <w:szCs w:val="14"/>
              </w:rPr>
            </w:pPr>
          </w:p>
          <w:p w:rsidR="00DD783F" w:rsidRPr="00EB45DC" w:rsidRDefault="00DD783F">
            <w:pPr>
              <w:spacing w:after="0"/>
              <w:rPr>
                <w:rFonts w:ascii="Arial" w:hAnsi="Arial" w:cs="Arial"/>
                <w:color w:val="000000"/>
                <w:sz w:val="14"/>
                <w:szCs w:val="14"/>
              </w:rPr>
            </w:pPr>
          </w:p>
          <w:p w:rsidR="00DD783F" w:rsidRPr="00EB45DC" w:rsidRDefault="00DD783F">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iCs/>
                <w:color w:val="000000"/>
                <w:sz w:val="14"/>
                <w:szCs w:val="14"/>
                <w:vertAlign w:val="superscript"/>
              </w:rPr>
              <w:t xml:space="preserve"> </w:t>
            </w:r>
            <w:r w:rsidRPr="00EB45DC">
              <w:rPr>
                <w:rFonts w:ascii="Arial" w:hAnsi="Arial" w:cs="Arial"/>
                <w:color w:val="000000"/>
                <w:sz w:val="14"/>
                <w:szCs w:val="14"/>
              </w:rPr>
              <w:br/>
            </w:r>
          </w:p>
          <w:p w:rsidR="00DD783F" w:rsidRPr="00EB45DC" w:rsidRDefault="00DD783F">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DD783F" w:rsidRPr="00EB45DC" w:rsidRDefault="00DD783F">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DD783F">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FootnoteReference"/>
                <w:rFonts w:ascii="Arial" w:hAnsi="Arial" w:cs="Arial"/>
                <w:sz w:val="14"/>
                <w:szCs w:val="14"/>
              </w:rPr>
              <w:footnoteReference w:id="20"/>
            </w:r>
            <w:r>
              <w:rPr>
                <w:rFonts w:ascii="Arial" w:hAnsi="Arial" w:cs="Arial"/>
                <w:sz w:val="14"/>
                <w:szCs w:val="14"/>
              </w:rPr>
              <w:t xml:space="preserve"> </w:t>
            </w:r>
            <w:r>
              <w:rPr>
                <w:rFonts w:ascii="Arial" w:hAnsi="Arial" w:cs="Arial"/>
                <w:b/>
                <w:bCs/>
                <w:sz w:val="14"/>
                <w:szCs w:val="14"/>
              </w:rPr>
              <w:t>(</w:t>
            </w:r>
            <w:r>
              <w:rPr>
                <w:rStyle w:val="NormalBoldChar"/>
                <w:rFonts w:ascii="Arial" w:hAnsi="Arial" w:cs="Arial"/>
                <w:sz w:val="14"/>
                <w:szCs w:val="14"/>
                <w:lang w:val="it-IT"/>
              </w:rPr>
              <w:t xml:space="preserve">autodisciplina o “Self-Cleaning”, cfr. </w:t>
            </w:r>
            <w:r w:rsidRPr="003A443E">
              <w:rPr>
                <w:rStyle w:val="NormalBoldChar"/>
                <w:rFonts w:ascii="Arial" w:hAnsi="Arial" w:cs="Arial"/>
                <w:color w:val="000000"/>
                <w:sz w:val="14"/>
                <w:szCs w:val="14"/>
                <w:lang w:val="it-IT"/>
              </w:rPr>
              <w:t>articolo 80, comma 7)</w:t>
            </w:r>
            <w:r w:rsidRPr="003A443E">
              <w:rPr>
                <w:rFonts w:ascii="Arial" w:hAnsi="Arial" w:cs="Arial"/>
                <w:b/>
                <w:bCs/>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spacing w:after="0"/>
              <w:rPr>
                <w:rFonts w:ascii="Arial" w:hAnsi="Arial" w:cs="Arial"/>
                <w:sz w:val="14"/>
                <w:szCs w:val="14"/>
              </w:rPr>
            </w:pPr>
          </w:p>
          <w:p w:rsidR="00DD783F" w:rsidRDefault="00DD783F">
            <w:pPr>
              <w:spacing w:after="0"/>
              <w:rPr>
                <w:rFonts w:ascii="Arial" w:hAnsi="Arial" w:cs="Arial"/>
                <w:sz w:val="14"/>
                <w:szCs w:val="14"/>
              </w:rPr>
            </w:pPr>
            <w:r>
              <w:rPr>
                <w:rFonts w:ascii="Arial" w:hAnsi="Arial" w:cs="Arial"/>
                <w:sz w:val="14"/>
                <w:szCs w:val="14"/>
              </w:rPr>
              <w:t>[ ] Sì [ ] No</w:t>
            </w:r>
          </w:p>
        </w:tc>
      </w:tr>
      <w:tr w:rsidR="00DD783F">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DD783F" w:rsidRPr="003A443E" w:rsidRDefault="00DD783F">
            <w:pPr>
              <w:spacing w:after="0"/>
              <w:rPr>
                <w:rFonts w:ascii="Arial" w:hAnsi="Arial" w:cs="Arial"/>
                <w:color w:val="000000"/>
                <w:sz w:val="14"/>
                <w:szCs w:val="14"/>
              </w:rPr>
            </w:pPr>
            <w:r w:rsidRPr="003A443E">
              <w:rPr>
                <w:rFonts w:ascii="Arial" w:hAnsi="Arial" w:cs="Arial"/>
                <w:b/>
                <w:bCs/>
                <w:color w:val="000000"/>
                <w:sz w:val="14"/>
                <w:szCs w:val="14"/>
              </w:rPr>
              <w:t>In caso affermativo</w:t>
            </w:r>
            <w:r w:rsidRPr="003A443E">
              <w:rPr>
                <w:rFonts w:ascii="Arial" w:hAnsi="Arial" w:cs="Arial"/>
                <w:color w:val="000000"/>
                <w:sz w:val="14"/>
                <w:szCs w:val="14"/>
              </w:rPr>
              <w:t>, indicare:</w:t>
            </w:r>
          </w:p>
          <w:p w:rsidR="00DD783F" w:rsidRPr="003A443E" w:rsidRDefault="00DD783F"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DD783F" w:rsidRPr="003A443E" w:rsidRDefault="00DD783F"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DD783F" w:rsidRPr="003A443E" w:rsidRDefault="00DD783F"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DD783F" w:rsidRPr="003A443E" w:rsidRDefault="00DD783F"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DD783F" w:rsidRPr="003A443E" w:rsidRDefault="00DD783F"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DD783F" w:rsidRPr="003A443E" w:rsidRDefault="00DD783F" w:rsidP="005309A4">
            <w:pPr>
              <w:tabs>
                <w:tab w:val="left" w:pos="304"/>
              </w:tabs>
              <w:spacing w:after="0"/>
              <w:jc w:val="both"/>
              <w:rPr>
                <w:rFonts w:ascii="Arial" w:hAnsi="Arial" w:cs="Arial"/>
                <w:color w:val="000000"/>
                <w:sz w:val="14"/>
                <w:szCs w:val="14"/>
              </w:rPr>
            </w:pPr>
          </w:p>
          <w:p w:rsidR="00DD783F" w:rsidRPr="003A443E" w:rsidRDefault="00DD783F"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DD783F" w:rsidRPr="003A443E" w:rsidRDefault="00DD783F" w:rsidP="005309A4">
            <w:pPr>
              <w:tabs>
                <w:tab w:val="left" w:pos="304"/>
              </w:tabs>
              <w:spacing w:after="0"/>
              <w:jc w:val="both"/>
              <w:rPr>
                <w:rFonts w:ascii="Arial" w:hAnsi="Arial" w:cs="Arial"/>
                <w:color w:val="000000"/>
                <w:sz w:val="14"/>
                <w:szCs w:val="14"/>
              </w:rPr>
            </w:pPr>
          </w:p>
          <w:p w:rsidR="00DD783F" w:rsidRPr="003A443E" w:rsidRDefault="00DD783F" w:rsidP="005309A4">
            <w:pPr>
              <w:tabs>
                <w:tab w:val="left" w:pos="304"/>
              </w:tabs>
              <w:spacing w:after="0"/>
              <w:jc w:val="both"/>
              <w:rPr>
                <w:rFonts w:ascii="Arial" w:hAnsi="Arial" w:cs="Arial"/>
                <w:color w:val="000000"/>
                <w:sz w:val="14"/>
                <w:szCs w:val="14"/>
              </w:rPr>
            </w:pPr>
          </w:p>
          <w:p w:rsidR="00DD783F" w:rsidRPr="003A443E" w:rsidRDefault="00DD783F"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color w:val="000000"/>
                <w:sz w:val="14"/>
                <w:szCs w:val="14"/>
              </w:rPr>
              <w:t>se le sentenze di condanne  sono state emesse nei confronti dei soggetti cessati di cui all’art. 80 comma 3,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DD783F" w:rsidRPr="003A443E" w:rsidRDefault="00DD783F">
            <w:pPr>
              <w:spacing w:after="0"/>
              <w:rPr>
                <w:rFonts w:ascii="Arial" w:hAnsi="Arial" w:cs="Arial"/>
                <w:color w:val="000000"/>
                <w:sz w:val="14"/>
                <w:szCs w:val="14"/>
              </w:rPr>
            </w:pPr>
          </w:p>
          <w:p w:rsidR="00DD783F" w:rsidRPr="003A443E" w:rsidRDefault="00DD783F">
            <w:pPr>
              <w:spacing w:after="0"/>
              <w:rPr>
                <w:rFonts w:ascii="Arial" w:hAnsi="Arial" w:cs="Arial"/>
                <w:color w:val="000000"/>
                <w:sz w:val="14"/>
                <w:szCs w:val="14"/>
              </w:rPr>
            </w:pPr>
            <w:r w:rsidRPr="003A443E">
              <w:rPr>
                <w:rFonts w:ascii="Arial" w:hAnsi="Arial" w:cs="Arial"/>
                <w:color w:val="000000"/>
                <w:sz w:val="14"/>
                <w:szCs w:val="14"/>
              </w:rPr>
              <w:t xml:space="preserve"> [ ] Sì [ ] No</w:t>
            </w:r>
          </w:p>
          <w:p w:rsidR="00DD783F" w:rsidRPr="003A443E" w:rsidRDefault="00DD783F" w:rsidP="00CD3E4F">
            <w:pPr>
              <w:spacing w:before="0" w:after="0"/>
              <w:rPr>
                <w:rFonts w:ascii="Arial" w:hAnsi="Arial" w:cs="Arial"/>
                <w:color w:val="000000"/>
                <w:sz w:val="14"/>
                <w:szCs w:val="14"/>
              </w:rPr>
            </w:pPr>
          </w:p>
          <w:p w:rsidR="00DD783F" w:rsidRPr="003A443E" w:rsidRDefault="00DD783F">
            <w:pPr>
              <w:spacing w:after="0"/>
              <w:rPr>
                <w:rFonts w:ascii="Arial" w:hAnsi="Arial" w:cs="Arial"/>
                <w:color w:val="000000"/>
                <w:sz w:val="14"/>
                <w:szCs w:val="14"/>
              </w:rPr>
            </w:pPr>
            <w:r w:rsidRPr="003A443E">
              <w:rPr>
                <w:rFonts w:ascii="Arial" w:hAnsi="Arial" w:cs="Arial"/>
                <w:color w:val="000000"/>
                <w:sz w:val="14"/>
                <w:szCs w:val="14"/>
              </w:rPr>
              <w:t>[ ] Sì [ ] No</w:t>
            </w:r>
          </w:p>
          <w:p w:rsidR="00DD783F" w:rsidRPr="003A443E" w:rsidRDefault="00DD783F">
            <w:pPr>
              <w:spacing w:after="0"/>
              <w:rPr>
                <w:rFonts w:ascii="Arial" w:hAnsi="Arial" w:cs="Arial"/>
                <w:color w:val="000000"/>
                <w:sz w:val="14"/>
                <w:szCs w:val="14"/>
              </w:rPr>
            </w:pPr>
          </w:p>
          <w:p w:rsidR="00DD783F" w:rsidRDefault="00DD783F">
            <w:pPr>
              <w:spacing w:after="0"/>
              <w:rPr>
                <w:rFonts w:ascii="Arial" w:hAnsi="Arial" w:cs="Arial"/>
                <w:color w:val="000000"/>
                <w:sz w:val="4"/>
                <w:szCs w:val="4"/>
              </w:rPr>
            </w:pPr>
          </w:p>
          <w:p w:rsidR="00DD783F" w:rsidRPr="00CD3E4F" w:rsidRDefault="00DD783F">
            <w:pPr>
              <w:spacing w:after="0"/>
              <w:rPr>
                <w:rFonts w:ascii="Arial" w:hAnsi="Arial" w:cs="Arial"/>
                <w:color w:val="000000"/>
                <w:sz w:val="4"/>
                <w:szCs w:val="4"/>
              </w:rPr>
            </w:pPr>
          </w:p>
          <w:p w:rsidR="00DD783F" w:rsidRPr="003A443E" w:rsidRDefault="00DD783F">
            <w:pPr>
              <w:spacing w:after="0"/>
              <w:rPr>
                <w:rFonts w:ascii="Arial" w:hAnsi="Arial" w:cs="Arial"/>
                <w:color w:val="000000"/>
                <w:sz w:val="14"/>
                <w:szCs w:val="14"/>
              </w:rPr>
            </w:pPr>
            <w:r w:rsidRPr="003A443E">
              <w:rPr>
                <w:rFonts w:ascii="Arial" w:hAnsi="Arial" w:cs="Arial"/>
                <w:color w:val="000000"/>
                <w:sz w:val="14"/>
                <w:szCs w:val="14"/>
              </w:rPr>
              <w:t>[ ] Sì [ ] No</w:t>
            </w:r>
          </w:p>
          <w:p w:rsidR="00DD783F" w:rsidRPr="003A443E" w:rsidRDefault="00DD783F">
            <w:pPr>
              <w:spacing w:after="0"/>
              <w:rPr>
                <w:rFonts w:ascii="Arial" w:hAnsi="Arial" w:cs="Arial"/>
                <w:color w:val="000000"/>
                <w:sz w:val="14"/>
                <w:szCs w:val="14"/>
              </w:rPr>
            </w:pPr>
            <w:r w:rsidRPr="003A443E">
              <w:rPr>
                <w:rFonts w:ascii="Arial" w:hAnsi="Arial" w:cs="Arial"/>
                <w:color w:val="000000"/>
                <w:sz w:val="14"/>
                <w:szCs w:val="14"/>
              </w:rPr>
              <w:t>[ ] Sì [ ] No</w:t>
            </w:r>
          </w:p>
          <w:p w:rsidR="00DD783F" w:rsidRPr="003A443E" w:rsidRDefault="00DD783F">
            <w:pPr>
              <w:spacing w:after="0"/>
              <w:rPr>
                <w:rFonts w:ascii="Arial" w:hAnsi="Arial" w:cs="Arial"/>
                <w:color w:val="000000"/>
                <w:sz w:val="14"/>
                <w:szCs w:val="14"/>
              </w:rPr>
            </w:pPr>
          </w:p>
          <w:p w:rsidR="00DD783F" w:rsidRPr="003A443E" w:rsidRDefault="00DD783F">
            <w:pPr>
              <w:spacing w:after="0"/>
              <w:rPr>
                <w:rFonts w:ascii="Arial" w:hAnsi="Arial" w:cs="Arial"/>
                <w:color w:val="000000"/>
                <w:sz w:val="14"/>
                <w:szCs w:val="14"/>
              </w:rPr>
            </w:pPr>
            <w:r w:rsidRPr="003A443E">
              <w:rPr>
                <w:rFonts w:ascii="Arial" w:hAnsi="Arial" w:cs="Arial"/>
                <w:color w:val="000000"/>
                <w:sz w:val="14"/>
                <w:szCs w:val="14"/>
              </w:rPr>
              <w:t>[ ] Sì [ ] No</w:t>
            </w:r>
          </w:p>
          <w:p w:rsidR="00DD783F" w:rsidRPr="003A443E" w:rsidRDefault="00DD783F"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DD783F" w:rsidRPr="003A443E" w:rsidRDefault="00DD783F">
            <w:pPr>
              <w:spacing w:after="0"/>
              <w:rPr>
                <w:rFonts w:ascii="Arial" w:hAnsi="Arial" w:cs="Arial"/>
                <w:color w:val="000000"/>
                <w:sz w:val="14"/>
                <w:szCs w:val="14"/>
              </w:rPr>
            </w:pPr>
            <w:r w:rsidRPr="003A443E">
              <w:rPr>
                <w:rFonts w:ascii="Arial" w:hAnsi="Arial" w:cs="Arial"/>
                <w:color w:val="000000"/>
                <w:sz w:val="14"/>
                <w:szCs w:val="14"/>
              </w:rPr>
              <w:t xml:space="preserve">[……..…][…….…][……..…][……..…]  </w:t>
            </w:r>
          </w:p>
          <w:p w:rsidR="00DD783F" w:rsidRPr="003A443E" w:rsidRDefault="00DD783F">
            <w:pPr>
              <w:spacing w:after="0"/>
              <w:rPr>
                <w:rFonts w:ascii="Arial" w:hAnsi="Arial" w:cs="Arial"/>
                <w:color w:val="000000"/>
                <w:sz w:val="14"/>
                <w:szCs w:val="14"/>
              </w:rPr>
            </w:pPr>
          </w:p>
          <w:p w:rsidR="00DD783F" w:rsidRPr="003A443E" w:rsidRDefault="00DD783F">
            <w:pPr>
              <w:spacing w:after="0"/>
              <w:rPr>
                <w:rFonts w:ascii="Arial" w:hAnsi="Arial" w:cs="Arial"/>
                <w:color w:val="000000"/>
                <w:sz w:val="14"/>
                <w:szCs w:val="14"/>
              </w:rPr>
            </w:pPr>
            <w:r w:rsidRPr="003A443E">
              <w:rPr>
                <w:rFonts w:ascii="Arial" w:hAnsi="Arial" w:cs="Arial"/>
                <w:color w:val="000000"/>
                <w:sz w:val="14"/>
                <w:szCs w:val="14"/>
              </w:rPr>
              <w:t>[……..…]</w:t>
            </w:r>
          </w:p>
        </w:tc>
      </w:tr>
    </w:tbl>
    <w:p w:rsidR="00DD783F" w:rsidRDefault="00DD783F" w:rsidP="00A46950">
      <w:pPr>
        <w:jc w:val="center"/>
        <w:rPr>
          <w:rFonts w:ascii="Arial" w:hAnsi="Arial" w:cs="Arial"/>
          <w:w w:val="0"/>
          <w:sz w:val="14"/>
          <w:szCs w:val="14"/>
        </w:rPr>
      </w:pPr>
    </w:p>
    <w:p w:rsidR="00DD783F" w:rsidRPr="00A46950" w:rsidRDefault="00DD783F"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tblPr>
      <w:tblGrid>
        <w:gridCol w:w="5"/>
        <w:gridCol w:w="4644"/>
        <w:gridCol w:w="2322"/>
        <w:gridCol w:w="2324"/>
      </w:tblGrid>
      <w:tr w:rsidR="00DD783F">
        <w:trPr>
          <w:trHeight w:val="485"/>
        </w:trPr>
        <w:tc>
          <w:tcPr>
            <w:tcW w:w="4644" w:type="dxa"/>
            <w:gridSpan w:val="2"/>
            <w:tcBorders>
              <w:top w:val="single" w:sz="4" w:space="0" w:color="00000A"/>
              <w:left w:val="single" w:sz="4" w:space="0" w:color="00000A"/>
              <w:bottom w:val="single" w:sz="4" w:space="0" w:color="00000A"/>
              <w:right w:val="single" w:sz="4" w:space="0" w:color="00000A"/>
            </w:tcBorders>
            <w:shd w:val="clear" w:color="auto" w:fill="FFFFFF"/>
          </w:tcPr>
          <w:p w:rsidR="00DD783F" w:rsidRPr="003A443E" w:rsidRDefault="00DD783F">
            <w:pPr>
              <w:rPr>
                <w:color w:val="000000"/>
              </w:rPr>
            </w:pPr>
            <w:r w:rsidRPr="003A443E">
              <w:rPr>
                <w:rFonts w:ascii="Arial" w:hAnsi="Arial" w:cs="Arial"/>
                <w:b/>
                <w:bCs/>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b/>
                <w:bCs/>
                <w:sz w:val="15"/>
                <w:szCs w:val="15"/>
              </w:rPr>
              <w:t>Risposta:</w:t>
            </w:r>
          </w:p>
        </w:tc>
      </w:tr>
      <w:tr w:rsidR="00DD783F">
        <w:trPr>
          <w:trHeight w:val="1032"/>
        </w:trPr>
        <w:tc>
          <w:tcPr>
            <w:tcW w:w="4644" w:type="dxa"/>
            <w:gridSpan w:val="2"/>
            <w:tcBorders>
              <w:top w:val="single" w:sz="4" w:space="0" w:color="00000A"/>
              <w:left w:val="single" w:sz="4" w:space="0" w:color="00000A"/>
              <w:bottom w:val="single" w:sz="4" w:space="0" w:color="00000A"/>
              <w:right w:val="single" w:sz="4" w:space="0" w:color="00000A"/>
            </w:tcBorders>
            <w:shd w:val="clear" w:color="auto" w:fill="FFFFFF"/>
          </w:tcPr>
          <w:p w:rsidR="00DD783F" w:rsidRPr="003A443E" w:rsidRDefault="00DD783F">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bCs/>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sz w:val="15"/>
                <w:szCs w:val="15"/>
              </w:rPr>
              <w:t>[ ] Sì [ ] No</w:t>
            </w:r>
          </w:p>
        </w:tc>
      </w:tr>
      <w:tr w:rsidR="00DD783F">
        <w:trPr>
          <w:gridBefore w:val="1"/>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DD783F" w:rsidRPr="003A443E" w:rsidRDefault="00DD783F">
            <w:pPr>
              <w:rPr>
                <w:rFonts w:ascii="Arial" w:hAnsi="Arial" w:cs="Arial"/>
                <w:color w:val="000000"/>
                <w:sz w:val="15"/>
                <w:szCs w:val="15"/>
              </w:rPr>
            </w:pPr>
            <w:r w:rsidRPr="003A443E">
              <w:rPr>
                <w:rFonts w:ascii="Arial" w:hAnsi="Arial" w:cs="Arial"/>
                <w:b/>
                <w:bCs/>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DD783F" w:rsidRPr="003A443E" w:rsidRDefault="00DD783F">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DD783F" w:rsidRPr="003A443E" w:rsidRDefault="00DD783F">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DD783F" w:rsidRPr="003A443E" w:rsidRDefault="00DD783F">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DD783F" w:rsidRPr="003A443E" w:rsidRDefault="00DD783F">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bCs/>
                <w:color w:val="000000"/>
                <w:sz w:val="15"/>
                <w:szCs w:val="15"/>
              </w:rPr>
              <w:t>decisione</w:t>
            </w:r>
            <w:r w:rsidRPr="003A443E">
              <w:rPr>
                <w:rFonts w:ascii="Arial" w:hAnsi="Arial" w:cs="Arial"/>
                <w:color w:val="000000"/>
                <w:sz w:val="15"/>
                <w:szCs w:val="15"/>
              </w:rPr>
              <w:t xml:space="preserve"> giudiziaria o amministrativa:</w:t>
            </w:r>
          </w:p>
          <w:p w:rsidR="00DD783F" w:rsidRPr="003A443E" w:rsidRDefault="00DD783F"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DD783F" w:rsidRPr="003A443E" w:rsidRDefault="00DD783F"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DD783F" w:rsidRPr="003A443E" w:rsidRDefault="00DD783F"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bCs/>
                <w:color w:val="000000"/>
                <w:sz w:val="15"/>
                <w:szCs w:val="15"/>
              </w:rPr>
              <w:t xml:space="preserve">se stabilita </w:t>
            </w:r>
            <w:r w:rsidRPr="003A443E">
              <w:rPr>
                <w:rFonts w:ascii="Arial" w:hAnsi="Arial" w:cs="Arial"/>
                <w:b/>
                <w:bCs/>
                <w:color w:val="000000"/>
                <w:sz w:val="15"/>
                <w:szCs w:val="15"/>
                <w:u w:val="single"/>
              </w:rPr>
              <w:t xml:space="preserve">direttamente </w:t>
            </w:r>
            <w:r w:rsidRPr="003A443E">
              <w:rPr>
                <w:rFonts w:ascii="Arial" w:hAnsi="Arial" w:cs="Arial"/>
                <w:b/>
                <w:bCs/>
                <w:color w:val="000000"/>
                <w:sz w:val="15"/>
                <w:szCs w:val="15"/>
              </w:rPr>
              <w:t>nella sentenza di condanna</w:t>
            </w:r>
            <w:r w:rsidRPr="003A443E">
              <w:rPr>
                <w:rFonts w:ascii="Arial" w:hAnsi="Arial" w:cs="Arial"/>
                <w:color w:val="000000"/>
                <w:sz w:val="15"/>
                <w:szCs w:val="15"/>
              </w:rPr>
              <w:t>, la durata del periodo d'esclusione:</w:t>
            </w:r>
          </w:p>
          <w:p w:rsidR="00DD783F" w:rsidRPr="003A443E" w:rsidRDefault="00DD783F">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bCs/>
                <w:color w:val="000000"/>
                <w:sz w:val="15"/>
                <w:szCs w:val="15"/>
              </w:rPr>
              <w:t>altro modo</w:t>
            </w:r>
            <w:r w:rsidRPr="003A443E">
              <w:rPr>
                <w:rFonts w:ascii="Arial" w:hAnsi="Arial" w:cs="Arial"/>
                <w:color w:val="000000"/>
                <w:sz w:val="15"/>
                <w:szCs w:val="15"/>
              </w:rPr>
              <w:t>? Specificare:</w:t>
            </w:r>
          </w:p>
          <w:p w:rsidR="00DD783F" w:rsidRPr="003A443E" w:rsidRDefault="00DD783F"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DD783F" w:rsidRPr="003A443E" w:rsidRDefault="00DD783F">
            <w:pPr>
              <w:pStyle w:val="Tiret1"/>
              <w:rPr>
                <w:color w:val="000000"/>
              </w:rPr>
            </w:pPr>
            <w:r w:rsidRPr="003A443E">
              <w:rPr>
                <w:rFonts w:ascii="Arial" w:hAnsi="Arial" w:cs="Arial"/>
                <w:b/>
                <w:bCs/>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b/>
                <w:bCs/>
                <w:sz w:val="15"/>
                <w:szCs w:val="15"/>
              </w:rPr>
              <w:t>Contributi previdenziali</w:t>
            </w:r>
          </w:p>
        </w:tc>
      </w:tr>
      <w:tr w:rsidR="00DD783F">
        <w:trPr>
          <w:gridBefore w:val="1"/>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rPr>
                <w:rFonts w:ascii="Arial" w:hAnsi="Arial" w:cs="Arial"/>
                <w:b/>
                <w:bCs/>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rPr>
                <w:rFonts w:ascii="Arial" w:hAnsi="Arial" w:cs="Arial"/>
                <w:color w:val="000000"/>
                <w:sz w:val="15"/>
                <w:szCs w:val="15"/>
              </w:rPr>
            </w:pPr>
          </w:p>
          <w:p w:rsidR="00DD783F" w:rsidRDefault="00DD783F">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DD783F" w:rsidRDefault="00DD783F">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DD783F" w:rsidRDefault="00DD783F">
            <w:pPr>
              <w:rPr>
                <w:rFonts w:ascii="Arial" w:hAnsi="Arial" w:cs="Arial"/>
                <w:color w:val="000000"/>
                <w:sz w:val="15"/>
                <w:szCs w:val="15"/>
              </w:rPr>
            </w:pPr>
            <w:r>
              <w:rPr>
                <w:rFonts w:ascii="Arial" w:hAnsi="Arial" w:cs="Arial"/>
                <w:color w:val="000000"/>
                <w:sz w:val="15"/>
                <w:szCs w:val="15"/>
              </w:rPr>
              <w:br/>
              <w:t>c1) [ ] Sì [ ] No</w:t>
            </w:r>
          </w:p>
          <w:p w:rsidR="00DD783F" w:rsidRDefault="00DD783F">
            <w:pPr>
              <w:pStyle w:val="Tiret0"/>
              <w:ind w:left="850" w:hanging="850"/>
              <w:rPr>
                <w:rFonts w:ascii="Arial" w:hAnsi="Arial" w:cs="Arial"/>
                <w:color w:val="000000"/>
                <w:sz w:val="15"/>
                <w:szCs w:val="15"/>
              </w:rPr>
            </w:pPr>
            <w:r>
              <w:rPr>
                <w:rFonts w:ascii="Arial" w:hAnsi="Arial" w:cs="Arial"/>
                <w:color w:val="000000"/>
                <w:sz w:val="15"/>
                <w:szCs w:val="15"/>
              </w:rPr>
              <w:t>-     [ ] Sì [ ] No</w:t>
            </w:r>
          </w:p>
          <w:p w:rsidR="00DD783F" w:rsidRDefault="00DD783F">
            <w:pPr>
              <w:pStyle w:val="Tiret0"/>
              <w:ind w:left="850" w:hanging="850"/>
              <w:rPr>
                <w:rFonts w:ascii="Arial" w:hAnsi="Arial" w:cs="Arial"/>
                <w:color w:val="000000"/>
                <w:sz w:val="15"/>
                <w:szCs w:val="15"/>
              </w:rPr>
            </w:pPr>
            <w:r>
              <w:rPr>
                <w:rFonts w:ascii="Arial" w:hAnsi="Arial" w:cs="Arial"/>
                <w:color w:val="000000"/>
                <w:sz w:val="15"/>
                <w:szCs w:val="15"/>
              </w:rPr>
              <w:t>- [………………]</w:t>
            </w:r>
          </w:p>
          <w:p w:rsidR="00DD783F" w:rsidRDefault="00DD783F">
            <w:pPr>
              <w:pStyle w:val="Tiret0"/>
              <w:ind w:left="850" w:hanging="850"/>
              <w:rPr>
                <w:rFonts w:ascii="Arial" w:hAnsi="Arial" w:cs="Arial"/>
                <w:color w:val="000000"/>
                <w:sz w:val="15"/>
                <w:szCs w:val="15"/>
              </w:rPr>
            </w:pPr>
            <w:r>
              <w:rPr>
                <w:rFonts w:ascii="Arial" w:hAnsi="Arial" w:cs="Arial"/>
                <w:color w:val="000000"/>
                <w:sz w:val="15"/>
                <w:szCs w:val="15"/>
              </w:rPr>
              <w:t>- [………………]</w:t>
            </w:r>
          </w:p>
          <w:p w:rsidR="00DD783F" w:rsidRDefault="00DD783F">
            <w:pPr>
              <w:pStyle w:val="Tiret0"/>
              <w:ind w:left="850" w:hanging="850"/>
              <w:rPr>
                <w:rFonts w:ascii="Arial" w:hAnsi="Arial" w:cs="Arial"/>
                <w:color w:val="000000"/>
                <w:sz w:val="15"/>
                <w:szCs w:val="15"/>
              </w:rPr>
            </w:pPr>
          </w:p>
          <w:p w:rsidR="00DD783F" w:rsidRDefault="00DD783F">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DD783F" w:rsidRDefault="00DD783F">
            <w:pPr>
              <w:rPr>
                <w:rFonts w:ascii="Arial" w:hAnsi="Arial" w:cs="Arial"/>
                <w:b/>
                <w:bCs/>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DD783F" w:rsidRDefault="00DD783F">
            <w:r>
              <w:rPr>
                <w:rFonts w:ascii="Arial" w:hAnsi="Arial" w:cs="Arial"/>
                <w:b/>
                <w:bCs/>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rPr>
                <w:rFonts w:ascii="Arial" w:hAnsi="Arial" w:cs="Arial"/>
                <w:color w:val="000000"/>
                <w:sz w:val="15"/>
                <w:szCs w:val="15"/>
              </w:rPr>
            </w:pPr>
          </w:p>
          <w:p w:rsidR="00DD783F" w:rsidRDefault="00DD783F">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DD783F" w:rsidRDefault="00DD783F">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DD783F" w:rsidRDefault="00DD783F">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DD783F" w:rsidRDefault="00DD783F">
            <w:pPr>
              <w:pStyle w:val="Tiret0"/>
              <w:ind w:left="850" w:hanging="850"/>
              <w:rPr>
                <w:rFonts w:ascii="Arial" w:hAnsi="Arial" w:cs="Arial"/>
                <w:color w:val="000000"/>
                <w:sz w:val="15"/>
                <w:szCs w:val="15"/>
              </w:rPr>
            </w:pPr>
            <w:r>
              <w:rPr>
                <w:rFonts w:ascii="Arial" w:hAnsi="Arial" w:cs="Arial"/>
                <w:color w:val="000000"/>
                <w:sz w:val="15"/>
                <w:szCs w:val="15"/>
              </w:rPr>
              <w:t>-     [ ] Sì [ ] No</w:t>
            </w:r>
          </w:p>
          <w:p w:rsidR="00DD783F" w:rsidRDefault="00DD783F">
            <w:pPr>
              <w:pStyle w:val="Tiret0"/>
              <w:ind w:left="850" w:hanging="850"/>
              <w:rPr>
                <w:rFonts w:ascii="Arial" w:hAnsi="Arial" w:cs="Arial"/>
                <w:color w:val="000000"/>
                <w:sz w:val="15"/>
                <w:szCs w:val="15"/>
              </w:rPr>
            </w:pPr>
            <w:r>
              <w:rPr>
                <w:rFonts w:ascii="Arial" w:hAnsi="Arial" w:cs="Arial"/>
                <w:color w:val="000000"/>
                <w:sz w:val="15"/>
                <w:szCs w:val="15"/>
              </w:rPr>
              <w:t>- [………………]</w:t>
            </w:r>
          </w:p>
          <w:p w:rsidR="00DD783F" w:rsidRDefault="00DD783F">
            <w:pPr>
              <w:pStyle w:val="Tiret0"/>
              <w:ind w:left="850" w:hanging="850"/>
              <w:rPr>
                <w:rFonts w:ascii="Arial" w:hAnsi="Arial" w:cs="Arial"/>
                <w:color w:val="000000"/>
                <w:sz w:val="15"/>
                <w:szCs w:val="15"/>
              </w:rPr>
            </w:pPr>
            <w:r>
              <w:rPr>
                <w:rFonts w:ascii="Arial" w:hAnsi="Arial" w:cs="Arial"/>
                <w:color w:val="000000"/>
                <w:sz w:val="15"/>
                <w:szCs w:val="15"/>
              </w:rPr>
              <w:t>- [………………]</w:t>
            </w:r>
          </w:p>
          <w:p w:rsidR="00DD783F" w:rsidRDefault="00DD783F">
            <w:pPr>
              <w:pStyle w:val="Tiret0"/>
              <w:ind w:left="850" w:hanging="850"/>
              <w:rPr>
                <w:rFonts w:ascii="Arial" w:hAnsi="Arial" w:cs="Arial"/>
                <w:color w:val="000000"/>
                <w:sz w:val="15"/>
                <w:szCs w:val="15"/>
              </w:rPr>
            </w:pPr>
          </w:p>
          <w:p w:rsidR="00DD783F" w:rsidRDefault="00DD783F">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DD783F" w:rsidRDefault="00DD783F">
            <w:pPr>
              <w:rPr>
                <w:rFonts w:ascii="Arial" w:hAnsi="Arial" w:cs="Arial"/>
                <w:b/>
                <w:bCs/>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DD783F" w:rsidRDefault="00DD783F">
            <w:r>
              <w:rPr>
                <w:rFonts w:ascii="Arial" w:hAnsi="Arial" w:cs="Arial"/>
                <w:b/>
                <w:bCs/>
                <w:color w:val="000000"/>
                <w:w w:val="0"/>
                <w:sz w:val="15"/>
                <w:szCs w:val="15"/>
              </w:rPr>
              <w:t>In caso affermativo</w:t>
            </w:r>
            <w:r>
              <w:rPr>
                <w:rFonts w:ascii="Arial" w:hAnsi="Arial" w:cs="Arial"/>
                <w:color w:val="000000"/>
                <w:w w:val="0"/>
                <w:sz w:val="15"/>
                <w:szCs w:val="15"/>
              </w:rPr>
              <w:t>, fornire informazioni dettagliate: [……]</w:t>
            </w:r>
          </w:p>
        </w:tc>
      </w:tr>
      <w:tr w:rsidR="00DD783F">
        <w:trPr>
          <w:gridBefore w:val="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rPr>
                <w:rFonts w:ascii="Arial" w:hAnsi="Arial" w:cs="Arial"/>
                <w:sz w:val="15"/>
                <w:szCs w:val="15"/>
              </w:rPr>
            </w:pPr>
            <w:r>
              <w:rPr>
                <w:rFonts w:ascii="Arial" w:hAnsi="Arial" w:cs="Arial"/>
                <w:sz w:val="15"/>
                <w:szCs w:val="15"/>
              </w:rPr>
              <w:t xml:space="preserve"> (indirizzo web, autorità o organismo di emanazione, riferimento preciso della documentazione)(</w:t>
            </w:r>
            <w:r>
              <w:rPr>
                <w:rStyle w:val="FootnoteReference"/>
                <w:rFonts w:ascii="Arial" w:hAnsi="Arial" w:cs="Arial"/>
                <w:sz w:val="15"/>
                <w:szCs w:val="15"/>
              </w:rPr>
              <w:footnoteReference w:id="21"/>
            </w:r>
            <w:r>
              <w:rPr>
                <w:rFonts w:ascii="Arial" w:hAnsi="Arial" w:cs="Arial"/>
                <w:sz w:val="15"/>
                <w:szCs w:val="15"/>
              </w:rPr>
              <w:t xml:space="preserve">): </w:t>
            </w:r>
          </w:p>
          <w:p w:rsidR="00DD783F" w:rsidRDefault="00DD783F">
            <w:r>
              <w:rPr>
                <w:rFonts w:ascii="Arial" w:hAnsi="Arial" w:cs="Arial"/>
                <w:sz w:val="15"/>
                <w:szCs w:val="15"/>
              </w:rPr>
              <w:t>[……………][……………][…………..…]</w:t>
            </w:r>
          </w:p>
        </w:tc>
      </w:tr>
    </w:tbl>
    <w:p w:rsidR="00DD783F" w:rsidRDefault="00DD783F" w:rsidP="00BF74E1">
      <w:pPr>
        <w:pStyle w:val="SectionTitle"/>
        <w:rPr>
          <w:rFonts w:ascii="Arial" w:hAnsi="Arial" w:cs="Arial"/>
          <w:w w:val="0"/>
          <w:sz w:val="15"/>
          <w:szCs w:val="15"/>
        </w:rPr>
      </w:pPr>
      <w:r>
        <w:rPr>
          <w:rFonts w:ascii="Arial" w:hAnsi="Arial" w:cs="Arial"/>
          <w:b w:val="0"/>
          <w:bCs w:val="0"/>
          <w:caps/>
          <w:sz w:val="15"/>
          <w:szCs w:val="15"/>
        </w:rPr>
        <w:t>C: motivi legati a insolvenza, conflitto di interessi o illeciti professionali (</w:t>
      </w:r>
      <w:r>
        <w:rPr>
          <w:rStyle w:val="FootnoteReference"/>
          <w:rFonts w:ascii="Arial" w:hAnsi="Arial" w:cs="Arial"/>
          <w:b w:val="0"/>
          <w:bCs w:val="0"/>
          <w:caps/>
          <w:sz w:val="15"/>
          <w:szCs w:val="15"/>
        </w:rPr>
        <w:footnoteReference w:id="22"/>
      </w:r>
      <w:r>
        <w:rPr>
          <w:rFonts w:ascii="Arial" w:hAnsi="Arial" w:cs="Arial"/>
          <w:b w:val="0"/>
          <w:bCs w:val="0"/>
          <w:caps/>
          <w:sz w:val="15"/>
          <w:szCs w:val="15"/>
        </w:rPr>
        <w:t>)</w:t>
      </w:r>
    </w:p>
    <w:p w:rsidR="00DD783F" w:rsidRDefault="00DD783F"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bCs/>
          <w:sz w:val="15"/>
          <w:szCs w:val="15"/>
        </w:rPr>
      </w:pPr>
      <w:r>
        <w:rPr>
          <w:rFonts w:ascii="Arial" w:hAnsi="Arial" w:cs="Arial"/>
          <w:b/>
          <w:bCs/>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tblPr>
      <w:tblGrid>
        <w:gridCol w:w="4644"/>
        <w:gridCol w:w="4644"/>
      </w:tblGrid>
      <w:tr w:rsidR="00DD783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b/>
                <w:bCs/>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b/>
                <w:bCs/>
                <w:sz w:val="15"/>
                <w:szCs w:val="15"/>
              </w:rPr>
              <w:t>Risposta:</w:t>
            </w:r>
          </w:p>
        </w:tc>
      </w:tr>
      <w:tr w:rsidR="00DD783F">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DD783F" w:rsidRPr="003A443E" w:rsidRDefault="00DD783F"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bCs/>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bCs/>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bCs/>
                <w:color w:val="000000"/>
                <w:sz w:val="15"/>
                <w:szCs w:val="15"/>
              </w:rPr>
              <w:t xml:space="preserve"> di diritto ambientale, sociale e del lavoro, </w:t>
            </w:r>
            <w:r w:rsidRPr="003A443E">
              <w:rPr>
                <w:rFonts w:ascii="Arial" w:hAnsi="Arial" w:cs="Arial"/>
                <w:color w:val="000000"/>
                <w:sz w:val="15"/>
                <w:szCs w:val="15"/>
              </w:rPr>
              <w:t>(</w:t>
            </w:r>
            <w:r w:rsidRPr="003A443E">
              <w:rPr>
                <w:rStyle w:val="FootnoteReference"/>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iCs/>
                <w:color w:val="000000"/>
                <w:sz w:val="15"/>
                <w:szCs w:val="15"/>
              </w:rPr>
              <w:t>a)</w:t>
            </w:r>
            <w:r w:rsidRPr="003A443E">
              <w:rPr>
                <w:rFonts w:ascii="Arial" w:hAnsi="Arial" w:cs="Arial"/>
                <w:color w:val="000000"/>
                <w:sz w:val="15"/>
                <w:szCs w:val="15"/>
              </w:rPr>
              <w:t>, del Codice ?</w:t>
            </w:r>
          </w:p>
          <w:p w:rsidR="00DD783F" w:rsidRPr="003A443E" w:rsidRDefault="00DD783F">
            <w:pPr>
              <w:spacing w:before="0" w:after="0"/>
              <w:rPr>
                <w:rFonts w:ascii="Arial" w:hAnsi="Arial" w:cs="Arial"/>
                <w:color w:val="000000"/>
                <w:sz w:val="15"/>
                <w:szCs w:val="15"/>
              </w:rPr>
            </w:pPr>
          </w:p>
          <w:p w:rsidR="00DD783F" w:rsidRPr="003A443E" w:rsidRDefault="00DD783F">
            <w:pPr>
              <w:spacing w:after="0"/>
              <w:rPr>
                <w:rFonts w:ascii="Arial" w:hAnsi="Arial" w:cs="Arial"/>
                <w:color w:val="000000"/>
                <w:sz w:val="14"/>
                <w:szCs w:val="14"/>
              </w:rPr>
            </w:pPr>
            <w:r w:rsidRPr="003A443E">
              <w:rPr>
                <w:rFonts w:ascii="Arial" w:hAnsi="Arial" w:cs="Arial"/>
                <w:b/>
                <w:bCs/>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DD783F" w:rsidRPr="003A443E" w:rsidRDefault="00DD783F">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DD783F" w:rsidRPr="003A443E" w:rsidRDefault="00DD783F">
            <w:pPr>
              <w:spacing w:before="0" w:after="0"/>
              <w:rPr>
                <w:rFonts w:ascii="Arial" w:hAnsi="Arial" w:cs="Arial"/>
                <w:color w:val="000000"/>
                <w:sz w:val="14"/>
                <w:szCs w:val="14"/>
              </w:rPr>
            </w:pPr>
          </w:p>
          <w:p w:rsidR="00DD783F" w:rsidRPr="003A443E" w:rsidRDefault="00DD783F">
            <w:pPr>
              <w:spacing w:before="0" w:after="0"/>
              <w:rPr>
                <w:rFonts w:ascii="Arial" w:hAnsi="Arial" w:cs="Arial"/>
                <w:color w:val="000000"/>
                <w:sz w:val="14"/>
                <w:szCs w:val="14"/>
              </w:rPr>
            </w:pPr>
            <w:r w:rsidRPr="003A443E">
              <w:rPr>
                <w:rFonts w:ascii="Arial" w:hAnsi="Arial" w:cs="Arial"/>
                <w:b/>
                <w:bCs/>
                <w:color w:val="000000"/>
                <w:sz w:val="14"/>
                <w:szCs w:val="14"/>
              </w:rPr>
              <w:t>In caso affermativo</w:t>
            </w:r>
            <w:r w:rsidRPr="003A443E">
              <w:rPr>
                <w:rFonts w:ascii="Arial" w:hAnsi="Arial" w:cs="Arial"/>
                <w:color w:val="000000"/>
                <w:sz w:val="14"/>
                <w:szCs w:val="14"/>
              </w:rPr>
              <w:t>, indicare:</w:t>
            </w:r>
          </w:p>
          <w:p w:rsidR="00DD783F" w:rsidRPr="003A443E" w:rsidRDefault="00DD783F">
            <w:pPr>
              <w:spacing w:before="0" w:after="0"/>
              <w:rPr>
                <w:rFonts w:ascii="Arial" w:hAnsi="Arial" w:cs="Arial"/>
                <w:color w:val="000000"/>
                <w:sz w:val="14"/>
                <w:szCs w:val="14"/>
              </w:rPr>
            </w:pPr>
          </w:p>
          <w:p w:rsidR="00DD783F" w:rsidRPr="003A443E" w:rsidRDefault="00DD783F">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DD783F" w:rsidRPr="003A443E" w:rsidRDefault="00DD783F"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DD783F" w:rsidRPr="003A443E" w:rsidRDefault="00DD783F"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DD783F" w:rsidRPr="003A443E" w:rsidRDefault="00DD783F">
            <w:pPr>
              <w:spacing w:before="0" w:after="0"/>
              <w:rPr>
                <w:rFonts w:ascii="Arial" w:hAnsi="Arial" w:cs="Arial"/>
                <w:color w:val="000000"/>
                <w:sz w:val="14"/>
                <w:szCs w:val="14"/>
              </w:rPr>
            </w:pPr>
          </w:p>
          <w:p w:rsidR="00DD783F" w:rsidRPr="003A443E" w:rsidRDefault="00DD783F"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DD783F" w:rsidRPr="003A443E" w:rsidRDefault="00DD783F">
            <w:pPr>
              <w:spacing w:before="0" w:after="0"/>
              <w:rPr>
                <w:rFonts w:ascii="Arial" w:hAnsi="Arial" w:cs="Arial"/>
                <w:color w:val="000000"/>
                <w:sz w:val="14"/>
                <w:szCs w:val="14"/>
              </w:rPr>
            </w:pPr>
          </w:p>
          <w:p w:rsidR="00DD783F" w:rsidRPr="003A443E" w:rsidRDefault="00DD783F">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Pr="003A443E" w:rsidRDefault="00DD783F">
            <w:pPr>
              <w:rPr>
                <w:color w:val="000000"/>
              </w:rPr>
            </w:pPr>
            <w:r w:rsidRPr="003A443E">
              <w:rPr>
                <w:rFonts w:ascii="Arial" w:hAnsi="Arial" w:cs="Arial"/>
                <w:color w:val="000000"/>
                <w:sz w:val="15"/>
                <w:szCs w:val="15"/>
              </w:rPr>
              <w:t>[ ] Sì [ ] No</w:t>
            </w:r>
          </w:p>
        </w:tc>
      </w:tr>
      <w:tr w:rsidR="00DD783F">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DD783F" w:rsidRPr="003A443E" w:rsidRDefault="00DD783F">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Pr="003A443E" w:rsidRDefault="00DD783F">
            <w:pPr>
              <w:rPr>
                <w:rFonts w:ascii="Arial" w:hAnsi="Arial" w:cs="Arial"/>
                <w:color w:val="000000"/>
                <w:sz w:val="15"/>
                <w:szCs w:val="15"/>
              </w:rPr>
            </w:pPr>
          </w:p>
          <w:p w:rsidR="00DD783F" w:rsidRPr="003A443E" w:rsidRDefault="00DD783F">
            <w:pPr>
              <w:rPr>
                <w:rFonts w:ascii="Arial" w:hAnsi="Arial" w:cs="Arial"/>
                <w:color w:val="000000"/>
                <w:sz w:val="15"/>
                <w:szCs w:val="15"/>
              </w:rPr>
            </w:pPr>
          </w:p>
          <w:p w:rsidR="00DD783F" w:rsidRPr="003A443E" w:rsidRDefault="00DD783F">
            <w:pPr>
              <w:rPr>
                <w:rFonts w:ascii="Arial" w:hAnsi="Arial" w:cs="Arial"/>
                <w:color w:val="000000"/>
                <w:sz w:val="15"/>
                <w:szCs w:val="15"/>
              </w:rPr>
            </w:pPr>
          </w:p>
          <w:p w:rsidR="00DD783F" w:rsidRPr="003A443E" w:rsidRDefault="00DD783F">
            <w:pPr>
              <w:rPr>
                <w:rFonts w:ascii="Arial" w:hAnsi="Arial" w:cs="Arial"/>
                <w:color w:val="000000"/>
                <w:sz w:val="15"/>
                <w:szCs w:val="15"/>
              </w:rPr>
            </w:pPr>
            <w:r w:rsidRPr="003A443E">
              <w:rPr>
                <w:rFonts w:ascii="Arial" w:hAnsi="Arial" w:cs="Arial"/>
                <w:color w:val="000000"/>
                <w:sz w:val="15"/>
                <w:szCs w:val="15"/>
              </w:rPr>
              <w:t xml:space="preserve"> </w:t>
            </w:r>
          </w:p>
          <w:p w:rsidR="00DD783F" w:rsidRPr="003A443E" w:rsidRDefault="00DD783F">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DD783F" w:rsidRPr="003A443E" w:rsidRDefault="00DD783F">
            <w:pPr>
              <w:rPr>
                <w:rFonts w:ascii="Arial" w:hAnsi="Arial" w:cs="Arial"/>
                <w:color w:val="000000"/>
                <w:sz w:val="15"/>
                <w:szCs w:val="15"/>
              </w:rPr>
            </w:pPr>
          </w:p>
          <w:p w:rsidR="00DD783F" w:rsidRPr="003A443E" w:rsidRDefault="00DD783F">
            <w:pPr>
              <w:rPr>
                <w:rFonts w:ascii="Arial" w:hAnsi="Arial" w:cs="Arial"/>
                <w:color w:val="000000"/>
                <w:sz w:val="14"/>
                <w:szCs w:val="14"/>
              </w:rPr>
            </w:pPr>
          </w:p>
          <w:p w:rsidR="00DD783F" w:rsidRPr="003A443E" w:rsidRDefault="00DD783F">
            <w:pPr>
              <w:rPr>
                <w:rFonts w:ascii="Arial" w:hAnsi="Arial" w:cs="Arial"/>
                <w:color w:val="000000"/>
                <w:sz w:val="14"/>
                <w:szCs w:val="14"/>
              </w:rPr>
            </w:pPr>
            <w:r w:rsidRPr="003A443E">
              <w:rPr>
                <w:rFonts w:ascii="Arial" w:hAnsi="Arial" w:cs="Arial"/>
                <w:color w:val="000000"/>
                <w:sz w:val="14"/>
                <w:szCs w:val="14"/>
              </w:rPr>
              <w:t>[ ] Sì [ ] No</w:t>
            </w:r>
          </w:p>
          <w:p w:rsidR="00DD783F" w:rsidRPr="003A443E" w:rsidRDefault="00DD783F">
            <w:pPr>
              <w:rPr>
                <w:rFonts w:ascii="Arial" w:hAnsi="Arial" w:cs="Arial"/>
                <w:color w:val="000000"/>
                <w:sz w:val="14"/>
                <w:szCs w:val="14"/>
              </w:rPr>
            </w:pPr>
            <w:r w:rsidRPr="003A443E">
              <w:rPr>
                <w:rFonts w:ascii="Arial" w:hAnsi="Arial" w:cs="Arial"/>
                <w:color w:val="000000"/>
                <w:sz w:val="14"/>
                <w:szCs w:val="14"/>
              </w:rPr>
              <w:t>[ ] Sì [ ] No</w:t>
            </w:r>
          </w:p>
          <w:p w:rsidR="00DD783F" w:rsidRPr="003A443E" w:rsidRDefault="00DD783F">
            <w:pPr>
              <w:rPr>
                <w:rFonts w:ascii="Arial" w:hAnsi="Arial" w:cs="Arial"/>
                <w:color w:val="000000"/>
                <w:sz w:val="14"/>
                <w:szCs w:val="14"/>
              </w:rPr>
            </w:pPr>
            <w:r w:rsidRPr="003A443E">
              <w:rPr>
                <w:rFonts w:ascii="Arial" w:hAnsi="Arial" w:cs="Arial"/>
                <w:color w:val="000000"/>
                <w:sz w:val="14"/>
                <w:szCs w:val="14"/>
              </w:rPr>
              <w:t>[ ] Sì [ ] No</w:t>
            </w:r>
          </w:p>
          <w:p w:rsidR="00DD783F" w:rsidRPr="003A443E" w:rsidRDefault="00DD783F"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DD783F" w:rsidRPr="003A443E" w:rsidRDefault="00DD783F">
            <w:pPr>
              <w:rPr>
                <w:rFonts w:ascii="Arial" w:hAnsi="Arial" w:cs="Arial"/>
                <w:color w:val="000000"/>
                <w:sz w:val="15"/>
                <w:szCs w:val="15"/>
              </w:rPr>
            </w:pPr>
            <w:r w:rsidRPr="003A443E">
              <w:rPr>
                <w:rFonts w:ascii="Arial" w:hAnsi="Arial" w:cs="Arial"/>
                <w:color w:val="000000"/>
                <w:sz w:val="14"/>
                <w:szCs w:val="14"/>
              </w:rPr>
              <w:t xml:space="preserve">[……..…][…….…][……..…][……..…]  </w:t>
            </w:r>
          </w:p>
        </w:tc>
      </w:tr>
      <w:tr w:rsidR="00DD783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Pr="00023AC1" w:rsidRDefault="00DD783F"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Pr>
                <w:rFonts w:ascii="Arial" w:hAnsi="Arial" w:cs="Arial"/>
                <w:color w:val="000000"/>
                <w:sz w:val="14"/>
                <w:szCs w:val="14"/>
              </w:rPr>
              <w:t>i una delle seguenti situazioni</w:t>
            </w:r>
            <w:r>
              <w:t xml:space="preserve"> </w:t>
            </w:r>
            <w:r w:rsidRPr="00023AC1">
              <w:rPr>
                <w:rFonts w:ascii="Arial" w:hAnsi="Arial" w:cs="Arial"/>
                <w:color w:val="000000"/>
                <w:sz w:val="14"/>
                <w:szCs w:val="14"/>
              </w:rPr>
              <w:t xml:space="preserve">di cui all’articolo 80, comma 5, lett. </w:t>
            </w:r>
            <w:r w:rsidRPr="00023AC1">
              <w:rPr>
                <w:rFonts w:ascii="Arial" w:hAnsi="Arial" w:cs="Arial"/>
                <w:i/>
                <w:iCs/>
                <w:color w:val="000000"/>
                <w:sz w:val="14"/>
                <w:szCs w:val="14"/>
              </w:rPr>
              <w:t>b)</w:t>
            </w:r>
            <w:r w:rsidRPr="00023AC1">
              <w:rPr>
                <w:rFonts w:ascii="Arial" w:hAnsi="Arial" w:cs="Arial"/>
                <w:color w:val="000000"/>
                <w:sz w:val="14"/>
                <w:szCs w:val="14"/>
              </w:rPr>
              <w:t>, del Codice:</w:t>
            </w:r>
          </w:p>
          <w:p w:rsidR="00DD783F" w:rsidRPr="003A443E" w:rsidRDefault="00DD783F" w:rsidP="00DE4996">
            <w:pPr>
              <w:pStyle w:val="NormalLeft"/>
              <w:tabs>
                <w:tab w:val="left" w:pos="162"/>
              </w:tabs>
              <w:spacing w:before="0" w:after="0"/>
              <w:jc w:val="both"/>
              <w:rPr>
                <w:rFonts w:ascii="Arial" w:hAnsi="Arial" w:cs="Arial"/>
                <w:color w:val="000000"/>
                <w:sz w:val="14"/>
                <w:szCs w:val="14"/>
              </w:rPr>
            </w:pPr>
          </w:p>
          <w:p w:rsidR="00DD783F" w:rsidRPr="003A443E" w:rsidRDefault="00DD783F" w:rsidP="005309A4">
            <w:pPr>
              <w:pStyle w:val="NormalLeft"/>
              <w:spacing w:before="0" w:after="0"/>
              <w:ind w:left="162"/>
              <w:jc w:val="both"/>
              <w:rPr>
                <w:rFonts w:ascii="Arial" w:hAnsi="Arial" w:cs="Arial"/>
                <w:b/>
                <w:bCs/>
                <w:color w:val="000000"/>
                <w:sz w:val="14"/>
                <w:szCs w:val="14"/>
              </w:rPr>
            </w:pPr>
            <w:r w:rsidRPr="003A443E">
              <w:rPr>
                <w:rFonts w:ascii="Arial" w:hAnsi="Arial" w:cs="Arial"/>
                <w:color w:val="000000"/>
                <w:sz w:val="14"/>
                <w:szCs w:val="14"/>
              </w:rPr>
              <w:t>a) fallimento</w:t>
            </w:r>
          </w:p>
          <w:p w:rsidR="00DD783F" w:rsidRPr="003A443E" w:rsidRDefault="00DD783F">
            <w:pPr>
              <w:pStyle w:val="NormalLeft"/>
              <w:spacing w:before="0" w:after="0"/>
              <w:jc w:val="both"/>
              <w:rPr>
                <w:rFonts w:ascii="Arial" w:hAnsi="Arial" w:cs="Arial"/>
                <w:b/>
                <w:bCs/>
                <w:color w:val="000000"/>
                <w:sz w:val="14"/>
                <w:szCs w:val="14"/>
              </w:rPr>
            </w:pPr>
          </w:p>
          <w:p w:rsidR="00DD783F" w:rsidRPr="003A443E" w:rsidRDefault="00DD783F">
            <w:pPr>
              <w:pStyle w:val="NormalLeft"/>
              <w:spacing w:before="0" w:after="0"/>
              <w:jc w:val="both"/>
              <w:rPr>
                <w:rFonts w:ascii="Arial" w:hAnsi="Arial" w:cs="Arial"/>
                <w:color w:val="000000"/>
                <w:sz w:val="14"/>
                <w:szCs w:val="14"/>
              </w:rPr>
            </w:pPr>
            <w:r w:rsidRPr="003A443E">
              <w:rPr>
                <w:rFonts w:ascii="Arial" w:hAnsi="Arial" w:cs="Arial"/>
                <w:b/>
                <w:bCs/>
                <w:color w:val="000000"/>
                <w:sz w:val="14"/>
                <w:szCs w:val="14"/>
              </w:rPr>
              <w:t xml:space="preserve">In caso affermativo: </w:t>
            </w:r>
          </w:p>
          <w:p w:rsidR="00DD783F" w:rsidRPr="003A443E" w:rsidRDefault="00DD783F"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iCs/>
                <w:color w:val="000000"/>
                <w:sz w:val="14"/>
                <w:szCs w:val="14"/>
              </w:rPr>
              <w:t>a)</w:t>
            </w:r>
            <w:r w:rsidRPr="003A443E">
              <w:rPr>
                <w:rFonts w:ascii="Arial" w:hAnsi="Arial" w:cs="Arial"/>
                <w:color w:val="000000"/>
                <w:sz w:val="14"/>
                <w:szCs w:val="14"/>
              </w:rPr>
              <w:t xml:space="preserve"> del Codice) ?</w:t>
            </w:r>
          </w:p>
          <w:p w:rsidR="00DD783F" w:rsidRDefault="00DD783F" w:rsidP="00F351F0">
            <w:pPr>
              <w:pStyle w:val="NormalLeft"/>
              <w:spacing w:before="0" w:after="0"/>
              <w:ind w:left="162"/>
              <w:jc w:val="both"/>
              <w:rPr>
                <w:b/>
                <w:bCs/>
                <w:color w:val="000000"/>
                <w:sz w:val="16"/>
                <w:szCs w:val="16"/>
              </w:rPr>
            </w:pPr>
          </w:p>
          <w:p w:rsidR="00DD783F" w:rsidRDefault="00DD783F" w:rsidP="00F351F0">
            <w:pPr>
              <w:pStyle w:val="NormalLeft"/>
              <w:spacing w:before="0" w:after="0"/>
              <w:ind w:left="162"/>
              <w:jc w:val="both"/>
              <w:rPr>
                <w:b/>
                <w:bCs/>
                <w:color w:val="000000"/>
                <w:sz w:val="16"/>
                <w:szCs w:val="16"/>
              </w:rPr>
            </w:pPr>
          </w:p>
          <w:p w:rsidR="00DD783F" w:rsidRPr="00AA2252" w:rsidRDefault="00DD783F"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DD783F" w:rsidRDefault="00DD783F" w:rsidP="00F351F0">
            <w:pPr>
              <w:pStyle w:val="NormalLeft"/>
              <w:spacing w:before="0" w:after="0"/>
              <w:ind w:left="162"/>
              <w:jc w:val="both"/>
              <w:rPr>
                <w:color w:val="000000"/>
              </w:rPr>
            </w:pPr>
          </w:p>
          <w:p w:rsidR="00DD783F" w:rsidRPr="003A443E" w:rsidRDefault="00DD783F"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DD783F" w:rsidRDefault="00DD783F" w:rsidP="00F62F53">
            <w:pPr>
              <w:pStyle w:val="NormalLeft"/>
              <w:spacing w:before="0" w:after="0"/>
              <w:ind w:left="162"/>
              <w:jc w:val="both"/>
              <w:rPr>
                <w:rFonts w:ascii="Arial" w:hAnsi="Arial" w:cs="Arial"/>
                <w:color w:val="000000"/>
                <w:sz w:val="14"/>
                <w:szCs w:val="14"/>
              </w:rPr>
            </w:pPr>
          </w:p>
          <w:p w:rsidR="00DD783F" w:rsidRPr="003A443E" w:rsidRDefault="00DD783F" w:rsidP="00F62F53">
            <w:pPr>
              <w:pStyle w:val="NormalLeft"/>
              <w:spacing w:before="0" w:after="0"/>
              <w:ind w:left="162"/>
              <w:jc w:val="both"/>
              <w:rPr>
                <w:rFonts w:ascii="Arial" w:hAnsi="Arial" w:cs="Arial"/>
                <w:b/>
                <w:bCs/>
                <w:color w:val="000000"/>
                <w:sz w:val="14"/>
                <w:szCs w:val="14"/>
              </w:rPr>
            </w:pPr>
            <w:r w:rsidRPr="003A443E">
              <w:rPr>
                <w:rFonts w:ascii="Arial" w:hAnsi="Arial" w:cs="Arial"/>
                <w:color w:val="000000"/>
                <w:sz w:val="14"/>
                <w:szCs w:val="14"/>
              </w:rPr>
              <w:t>c) concordato preventivo</w:t>
            </w:r>
          </w:p>
          <w:p w:rsidR="00DD783F" w:rsidRDefault="00DD783F"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DD783F" w:rsidRPr="003A443E" w:rsidRDefault="00DD783F"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d) è ammesso a concordato con continuità aziendale </w:t>
            </w:r>
          </w:p>
          <w:p w:rsidR="00DD783F" w:rsidRPr="003A443E" w:rsidRDefault="00DD783F">
            <w:pPr>
              <w:pStyle w:val="NormalLeft"/>
              <w:spacing w:before="0" w:after="0"/>
              <w:jc w:val="both"/>
              <w:rPr>
                <w:rFonts w:ascii="Arial" w:hAnsi="Arial" w:cs="Arial"/>
                <w:color w:val="000000"/>
                <w:sz w:val="14"/>
                <w:szCs w:val="14"/>
              </w:rPr>
            </w:pPr>
          </w:p>
          <w:p w:rsidR="00DD783F" w:rsidRPr="003A443E" w:rsidRDefault="00DD783F">
            <w:pPr>
              <w:pStyle w:val="NormalLeft"/>
              <w:spacing w:before="0" w:after="0"/>
              <w:jc w:val="both"/>
              <w:rPr>
                <w:rFonts w:ascii="Arial" w:hAnsi="Arial" w:cs="Arial"/>
                <w:color w:val="000000"/>
                <w:sz w:val="14"/>
                <w:szCs w:val="14"/>
              </w:rPr>
            </w:pPr>
            <w:r w:rsidRPr="003A443E">
              <w:rPr>
                <w:rFonts w:ascii="Arial" w:hAnsi="Arial" w:cs="Arial"/>
                <w:b/>
                <w:bCs/>
                <w:color w:val="000000"/>
                <w:sz w:val="14"/>
                <w:szCs w:val="14"/>
              </w:rPr>
              <w:t xml:space="preserve">In caso </w:t>
            </w:r>
            <w:r>
              <w:rPr>
                <w:rFonts w:ascii="Arial" w:hAnsi="Arial" w:cs="Arial"/>
                <w:b/>
                <w:bCs/>
                <w:color w:val="000000"/>
                <w:sz w:val="14"/>
                <w:szCs w:val="14"/>
              </w:rPr>
              <w:t>di risposta af</w:t>
            </w:r>
            <w:r w:rsidRPr="003A443E">
              <w:rPr>
                <w:rFonts w:ascii="Arial" w:hAnsi="Arial" w:cs="Arial"/>
                <w:b/>
                <w:bCs/>
                <w:color w:val="000000"/>
                <w:sz w:val="14"/>
                <w:szCs w:val="14"/>
              </w:rPr>
              <w:t>fermativ</w:t>
            </w:r>
            <w:r>
              <w:rPr>
                <w:rFonts w:ascii="Arial" w:hAnsi="Arial" w:cs="Arial"/>
                <w:b/>
                <w:bCs/>
                <w:color w:val="000000"/>
                <w:sz w:val="14"/>
                <w:szCs w:val="14"/>
              </w:rPr>
              <w:t>a alla lettera d)</w:t>
            </w:r>
            <w:r w:rsidRPr="003A443E">
              <w:rPr>
                <w:rFonts w:ascii="Arial" w:hAnsi="Arial" w:cs="Arial"/>
                <w:b/>
                <w:bCs/>
                <w:color w:val="000000"/>
                <w:sz w:val="14"/>
                <w:szCs w:val="14"/>
              </w:rPr>
              <w:t>:</w:t>
            </w:r>
          </w:p>
          <w:p w:rsidR="00DD783F" w:rsidRPr="003A443E" w:rsidRDefault="00DD783F"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Pr="003A443E">
              <w:rPr>
                <w:rFonts w:ascii="Arial" w:hAnsi="Arial" w:cs="Arial"/>
                <w:color w:val="000000"/>
                <w:sz w:val="14"/>
                <w:szCs w:val="14"/>
              </w:rPr>
              <w:t xml:space="preserve"> stat</w:t>
            </w:r>
            <w:r>
              <w:rPr>
                <w:rFonts w:ascii="Arial" w:hAnsi="Arial" w:cs="Arial"/>
                <w:color w:val="000000"/>
                <w:sz w:val="14"/>
                <w:szCs w:val="14"/>
              </w:rPr>
              <w:t>o</w:t>
            </w:r>
            <w:r w:rsidRPr="003A443E">
              <w:rPr>
                <w:rFonts w:ascii="Arial" w:hAnsi="Arial" w:cs="Arial"/>
                <w:color w:val="000000"/>
                <w:sz w:val="14"/>
                <w:szCs w:val="14"/>
              </w:rPr>
              <w:t xml:space="preserve"> autorizzat</w:t>
            </w:r>
            <w:r>
              <w:rPr>
                <w:rFonts w:ascii="Arial" w:hAnsi="Arial" w:cs="Arial"/>
                <w:color w:val="000000"/>
                <w:sz w:val="14"/>
                <w:szCs w:val="14"/>
              </w:rPr>
              <w:t>o</w:t>
            </w:r>
            <w:r w:rsidRPr="003A443E">
              <w:rPr>
                <w:rFonts w:ascii="Arial" w:hAnsi="Arial" w:cs="Arial"/>
                <w:color w:val="000000"/>
                <w:sz w:val="14"/>
                <w:szCs w:val="14"/>
              </w:rPr>
              <w:t xml:space="preserve"> dal giudice delegato ai sensi dell’ articolo 110, comma 3, lett. </w:t>
            </w:r>
            <w:r w:rsidRPr="003A443E">
              <w:rPr>
                <w:rFonts w:ascii="Arial" w:hAnsi="Arial" w:cs="Arial"/>
                <w:i/>
                <w:iCs/>
                <w:color w:val="000000"/>
                <w:sz w:val="14"/>
                <w:szCs w:val="14"/>
              </w:rPr>
              <w:t>a</w:t>
            </w:r>
            <w:r w:rsidRPr="003A443E">
              <w:rPr>
                <w:rFonts w:ascii="Arial" w:hAnsi="Arial" w:cs="Arial"/>
                <w:color w:val="000000"/>
                <w:sz w:val="14"/>
                <w:szCs w:val="14"/>
              </w:rPr>
              <w:t xml:space="preserve">) del Codice?  </w:t>
            </w:r>
          </w:p>
          <w:p w:rsidR="00DD783F" w:rsidRDefault="00DD783F">
            <w:pPr>
              <w:pStyle w:val="NormalLeft"/>
              <w:spacing w:before="0" w:after="0"/>
              <w:jc w:val="both"/>
              <w:rPr>
                <w:rFonts w:ascii="Arial" w:hAnsi="Arial" w:cs="Arial"/>
                <w:strike/>
                <w:color w:val="000000"/>
                <w:sz w:val="15"/>
                <w:szCs w:val="15"/>
              </w:rPr>
            </w:pPr>
          </w:p>
          <w:p w:rsidR="00DD783F" w:rsidRPr="00AA2252" w:rsidRDefault="00DD783F"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DD783F" w:rsidRPr="003A443E" w:rsidRDefault="00DD783F">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Pr="003A443E" w:rsidRDefault="00DD783F">
            <w:pPr>
              <w:spacing w:before="0" w:after="0"/>
              <w:rPr>
                <w:rFonts w:ascii="Arial" w:hAnsi="Arial" w:cs="Arial"/>
                <w:color w:val="000000"/>
                <w:sz w:val="14"/>
                <w:szCs w:val="14"/>
              </w:rPr>
            </w:pPr>
          </w:p>
          <w:p w:rsidR="00DD783F" w:rsidRPr="003A443E" w:rsidRDefault="00DD783F">
            <w:pPr>
              <w:spacing w:before="0" w:after="0"/>
              <w:rPr>
                <w:rFonts w:ascii="Arial" w:hAnsi="Arial" w:cs="Arial"/>
                <w:color w:val="000000"/>
                <w:sz w:val="14"/>
                <w:szCs w:val="14"/>
              </w:rPr>
            </w:pPr>
          </w:p>
          <w:p w:rsidR="00DD783F" w:rsidRPr="003A443E" w:rsidRDefault="00DD783F">
            <w:pPr>
              <w:spacing w:before="0" w:after="0"/>
              <w:rPr>
                <w:rFonts w:ascii="Arial" w:hAnsi="Arial" w:cs="Arial"/>
                <w:color w:val="000000"/>
                <w:sz w:val="14"/>
                <w:szCs w:val="14"/>
              </w:rPr>
            </w:pPr>
          </w:p>
          <w:p w:rsidR="00DD783F" w:rsidRDefault="00DD783F">
            <w:pPr>
              <w:spacing w:before="0" w:after="0"/>
              <w:rPr>
                <w:rFonts w:ascii="Arial" w:hAnsi="Arial" w:cs="Arial"/>
                <w:color w:val="000000"/>
                <w:sz w:val="14"/>
                <w:szCs w:val="14"/>
              </w:rPr>
            </w:pPr>
          </w:p>
          <w:p w:rsidR="00DD783F" w:rsidRPr="003A443E" w:rsidRDefault="00DD783F">
            <w:pPr>
              <w:spacing w:before="0" w:after="0"/>
              <w:rPr>
                <w:rFonts w:ascii="Arial" w:hAnsi="Arial" w:cs="Arial"/>
                <w:color w:val="000000"/>
                <w:sz w:val="14"/>
                <w:szCs w:val="14"/>
              </w:rPr>
            </w:pPr>
          </w:p>
          <w:p w:rsidR="00DD783F" w:rsidRPr="003A443E" w:rsidRDefault="00DD783F">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DD783F" w:rsidRPr="003A443E" w:rsidRDefault="00DD783F">
            <w:pPr>
              <w:spacing w:before="0" w:after="0"/>
              <w:rPr>
                <w:rFonts w:ascii="Arial" w:hAnsi="Arial" w:cs="Arial"/>
                <w:color w:val="000000"/>
                <w:sz w:val="14"/>
                <w:szCs w:val="14"/>
              </w:rPr>
            </w:pPr>
          </w:p>
          <w:p w:rsidR="00DD783F" w:rsidRPr="003A443E" w:rsidRDefault="00DD783F">
            <w:pPr>
              <w:spacing w:before="0" w:after="0"/>
              <w:rPr>
                <w:rFonts w:ascii="Arial" w:hAnsi="Arial" w:cs="Arial"/>
                <w:color w:val="000000"/>
                <w:sz w:val="14"/>
                <w:szCs w:val="14"/>
              </w:rPr>
            </w:pPr>
            <w:r w:rsidRPr="003A443E">
              <w:rPr>
                <w:rFonts w:ascii="Arial" w:hAnsi="Arial" w:cs="Arial"/>
                <w:color w:val="000000"/>
                <w:sz w:val="14"/>
                <w:szCs w:val="14"/>
              </w:rPr>
              <w:t>[ ] Sì [ ] No</w:t>
            </w:r>
          </w:p>
          <w:p w:rsidR="00DD783F" w:rsidRDefault="00DD783F">
            <w:pPr>
              <w:spacing w:before="0" w:after="0"/>
              <w:rPr>
                <w:rFonts w:ascii="Arial" w:hAnsi="Arial" w:cs="Arial"/>
                <w:color w:val="000000"/>
                <w:sz w:val="14"/>
                <w:szCs w:val="14"/>
              </w:rPr>
            </w:pPr>
          </w:p>
          <w:p w:rsidR="00DD783F" w:rsidRPr="003A443E" w:rsidRDefault="00DD783F">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Pr>
                <w:rFonts w:ascii="Arial" w:hAnsi="Arial" w:cs="Arial"/>
                <w:color w:val="000000"/>
                <w:sz w:val="14"/>
                <w:szCs w:val="14"/>
              </w:rPr>
              <w:t>i</w:t>
            </w:r>
            <w:r w:rsidRPr="003A443E">
              <w:rPr>
                <w:rFonts w:ascii="Arial" w:hAnsi="Arial" w:cs="Arial"/>
                <w:color w:val="000000"/>
                <w:sz w:val="14"/>
                <w:szCs w:val="14"/>
              </w:rPr>
              <w:t xml:space="preserve"> provvediment</w:t>
            </w:r>
            <w:r>
              <w:rPr>
                <w:rFonts w:ascii="Arial" w:hAnsi="Arial" w:cs="Arial"/>
                <w:color w:val="000000"/>
                <w:sz w:val="14"/>
                <w:szCs w:val="14"/>
              </w:rPr>
              <w:t>i</w:t>
            </w:r>
            <w:r w:rsidRPr="003A443E">
              <w:rPr>
                <w:rFonts w:ascii="Arial" w:hAnsi="Arial" w:cs="Arial"/>
                <w:color w:val="000000"/>
                <w:sz w:val="14"/>
                <w:szCs w:val="14"/>
              </w:rPr>
              <w:t xml:space="preserve"> </w:t>
            </w:r>
          </w:p>
          <w:p w:rsidR="00DD783F" w:rsidRPr="003A443E" w:rsidRDefault="00DD783F">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r w:rsidRPr="003A443E">
              <w:rPr>
                <w:rFonts w:ascii="Arial" w:hAnsi="Arial" w:cs="Arial"/>
                <w:color w:val="000000"/>
                <w:sz w:val="14"/>
                <w:szCs w:val="14"/>
              </w:rPr>
              <w:t>[………..…]</w:t>
            </w:r>
          </w:p>
          <w:p w:rsidR="00DD783F" w:rsidRDefault="00DD783F">
            <w:pPr>
              <w:spacing w:before="0" w:after="0"/>
              <w:rPr>
                <w:rFonts w:ascii="Arial" w:hAnsi="Arial" w:cs="Arial"/>
                <w:color w:val="000000"/>
              </w:rPr>
            </w:pPr>
          </w:p>
          <w:p w:rsidR="00DD783F" w:rsidRDefault="00DD783F">
            <w:pPr>
              <w:spacing w:before="0" w:after="0"/>
              <w:rPr>
                <w:rFonts w:ascii="Arial" w:hAnsi="Arial" w:cs="Arial"/>
                <w:color w:val="000000"/>
                <w:sz w:val="14"/>
                <w:szCs w:val="14"/>
              </w:rPr>
            </w:pPr>
          </w:p>
          <w:p w:rsidR="00DD783F" w:rsidRPr="003A443E" w:rsidRDefault="00DD783F"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DD783F" w:rsidRPr="003A443E" w:rsidRDefault="00DD783F"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DD783F" w:rsidRPr="003A443E" w:rsidRDefault="00DD783F" w:rsidP="005E2955">
            <w:pPr>
              <w:spacing w:before="0" w:after="0"/>
              <w:rPr>
                <w:rFonts w:ascii="Arial" w:hAnsi="Arial" w:cs="Arial"/>
                <w:color w:val="000000"/>
              </w:rPr>
            </w:pPr>
            <w:r w:rsidRPr="003A443E">
              <w:rPr>
                <w:rFonts w:ascii="Arial" w:hAnsi="Arial" w:cs="Arial"/>
                <w:color w:val="000000"/>
                <w:sz w:val="14"/>
                <w:szCs w:val="14"/>
              </w:rPr>
              <w:t>[………..…]</w:t>
            </w:r>
          </w:p>
          <w:p w:rsidR="00DD783F" w:rsidRDefault="00DD783F" w:rsidP="006B4D39">
            <w:pPr>
              <w:spacing w:before="0" w:after="0"/>
              <w:rPr>
                <w:rFonts w:ascii="Arial" w:hAnsi="Arial" w:cs="Arial"/>
                <w:color w:val="000000"/>
                <w:sz w:val="14"/>
                <w:szCs w:val="14"/>
              </w:rPr>
            </w:pPr>
          </w:p>
          <w:p w:rsidR="00DD783F" w:rsidRDefault="00DD783F" w:rsidP="006B4D39">
            <w:pPr>
              <w:spacing w:before="0" w:after="0"/>
              <w:rPr>
                <w:rFonts w:ascii="Arial" w:hAnsi="Arial" w:cs="Arial"/>
                <w:color w:val="000000"/>
                <w:sz w:val="14"/>
                <w:szCs w:val="14"/>
              </w:rPr>
            </w:pPr>
          </w:p>
          <w:p w:rsidR="00DD783F" w:rsidRPr="003A443E" w:rsidRDefault="00DD783F" w:rsidP="006B4D39">
            <w:pPr>
              <w:spacing w:before="0" w:after="0"/>
              <w:rPr>
                <w:rFonts w:ascii="Arial" w:hAnsi="Arial" w:cs="Arial"/>
                <w:color w:val="000000"/>
              </w:rPr>
            </w:pPr>
            <w:r w:rsidRPr="003A443E">
              <w:rPr>
                <w:rFonts w:ascii="Arial" w:hAnsi="Arial" w:cs="Arial"/>
                <w:color w:val="000000"/>
                <w:sz w:val="14"/>
                <w:szCs w:val="14"/>
              </w:rPr>
              <w:t>[ ] Sì [ ] No</w:t>
            </w:r>
          </w:p>
          <w:p w:rsidR="00DD783F" w:rsidRDefault="00DD783F" w:rsidP="006B4D39">
            <w:pPr>
              <w:spacing w:before="0" w:after="0"/>
              <w:rPr>
                <w:rFonts w:ascii="Arial" w:hAnsi="Arial" w:cs="Arial"/>
                <w:color w:val="000000"/>
                <w:sz w:val="14"/>
                <w:szCs w:val="14"/>
              </w:rPr>
            </w:pPr>
          </w:p>
          <w:p w:rsidR="00DD783F" w:rsidRPr="003A443E" w:rsidRDefault="00DD783F" w:rsidP="006B4D39">
            <w:pPr>
              <w:spacing w:before="0" w:after="0"/>
              <w:rPr>
                <w:rFonts w:ascii="Arial" w:hAnsi="Arial" w:cs="Arial"/>
                <w:color w:val="000000"/>
              </w:rPr>
            </w:pPr>
            <w:r w:rsidRPr="003A443E">
              <w:rPr>
                <w:rFonts w:ascii="Arial" w:hAnsi="Arial" w:cs="Arial"/>
                <w:color w:val="000000"/>
                <w:sz w:val="14"/>
                <w:szCs w:val="14"/>
              </w:rPr>
              <w:t>[ ] Sì [ ] No</w:t>
            </w:r>
          </w:p>
          <w:p w:rsidR="00DD783F" w:rsidRPr="003A443E" w:rsidRDefault="00DD783F">
            <w:pPr>
              <w:rPr>
                <w:rFonts w:ascii="Arial" w:hAnsi="Arial" w:cs="Arial"/>
                <w:color w:val="000000"/>
                <w:sz w:val="14"/>
                <w:szCs w:val="14"/>
              </w:rPr>
            </w:pPr>
            <w:r w:rsidRPr="003A443E">
              <w:rPr>
                <w:rFonts w:ascii="Arial" w:hAnsi="Arial" w:cs="Arial"/>
                <w:color w:val="000000"/>
                <w:sz w:val="14"/>
                <w:szCs w:val="14"/>
              </w:rPr>
              <w:t xml:space="preserve">[ ] Sì [ ] No </w:t>
            </w:r>
          </w:p>
          <w:p w:rsidR="00DD783F" w:rsidRDefault="00DD783F">
            <w:pPr>
              <w:rPr>
                <w:rFonts w:ascii="Arial" w:hAnsi="Arial" w:cs="Arial"/>
                <w:color w:val="000000"/>
                <w:sz w:val="14"/>
                <w:szCs w:val="14"/>
              </w:rPr>
            </w:pPr>
          </w:p>
          <w:p w:rsidR="00DD783F" w:rsidRPr="003A443E" w:rsidRDefault="00DD783F"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DD783F" w:rsidRDefault="00DD783F" w:rsidP="005E2955">
            <w:pPr>
              <w:spacing w:before="0" w:after="0"/>
              <w:rPr>
                <w:rFonts w:ascii="Arial" w:hAnsi="Arial" w:cs="Arial"/>
                <w:color w:val="000000"/>
                <w:sz w:val="14"/>
                <w:szCs w:val="14"/>
              </w:rPr>
            </w:pPr>
          </w:p>
          <w:p w:rsidR="00DD783F" w:rsidRPr="003A443E" w:rsidRDefault="00DD783F"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DD783F" w:rsidRPr="003A443E" w:rsidRDefault="00DD783F"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DD783F" w:rsidRPr="005E2955" w:rsidRDefault="00DD783F"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DD783F">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Pr="003A443E" w:rsidRDefault="00DD783F">
            <w:pPr>
              <w:rPr>
                <w:rFonts w:ascii="Arial" w:hAnsi="Arial" w:cs="Arial"/>
                <w:b/>
                <w:bCs/>
                <w:color w:val="000000"/>
                <w:sz w:val="15"/>
                <w:szCs w:val="15"/>
              </w:rPr>
            </w:pPr>
            <w:r w:rsidRPr="003A443E">
              <w:rPr>
                <w:rFonts w:ascii="Arial" w:hAnsi="Arial" w:cs="Arial"/>
                <w:color w:val="000000"/>
                <w:sz w:val="15"/>
                <w:szCs w:val="15"/>
              </w:rPr>
              <w:t xml:space="preserve">L'operatore economico si è reso colpevole di </w:t>
            </w:r>
            <w:r w:rsidRPr="003A443E">
              <w:rPr>
                <w:rFonts w:ascii="Arial" w:hAnsi="Arial" w:cs="Arial"/>
                <w:b/>
                <w:bCs/>
                <w:color w:val="000000"/>
                <w:sz w:val="15"/>
                <w:szCs w:val="15"/>
              </w:rPr>
              <w:t>gravi illeciti professionali</w:t>
            </w:r>
            <w:r w:rsidRPr="003A443E">
              <w:rPr>
                <w:rFonts w:ascii="Arial" w:hAnsi="Arial" w:cs="Arial"/>
                <w:color w:val="000000"/>
                <w:sz w:val="15"/>
                <w:szCs w:val="15"/>
              </w:rPr>
              <w:t>(</w:t>
            </w:r>
            <w:r w:rsidRPr="003A443E">
              <w:rPr>
                <w:rStyle w:val="FootnoteReference"/>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iCs/>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DD783F" w:rsidRPr="003A443E" w:rsidRDefault="00DD783F">
            <w:pPr>
              <w:rPr>
                <w:rFonts w:ascii="Arial" w:hAnsi="Arial" w:cs="Arial"/>
                <w:color w:val="000000"/>
                <w:sz w:val="15"/>
                <w:szCs w:val="15"/>
              </w:rPr>
            </w:pPr>
            <w:r w:rsidRPr="003A443E">
              <w:rPr>
                <w:rFonts w:ascii="Arial" w:hAnsi="Arial" w:cs="Arial"/>
                <w:b/>
                <w:bCs/>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Pr="003A443E" w:rsidRDefault="00DD783F">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DD783F" w:rsidRPr="003A443E" w:rsidRDefault="00DD783F">
            <w:pPr>
              <w:rPr>
                <w:rFonts w:ascii="Arial" w:hAnsi="Arial" w:cs="Arial"/>
                <w:color w:val="000000"/>
                <w:sz w:val="15"/>
                <w:szCs w:val="15"/>
              </w:rPr>
            </w:pPr>
            <w:r w:rsidRPr="003A443E">
              <w:rPr>
                <w:rFonts w:ascii="Arial" w:hAnsi="Arial" w:cs="Arial"/>
                <w:color w:val="000000"/>
                <w:sz w:val="15"/>
                <w:szCs w:val="15"/>
              </w:rPr>
              <w:t>[………………]</w:t>
            </w:r>
          </w:p>
        </w:tc>
      </w:tr>
      <w:tr w:rsidR="00DD783F"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Pr="003A443E" w:rsidRDefault="00DD783F" w:rsidP="00F351F0">
            <w:pPr>
              <w:rPr>
                <w:rFonts w:ascii="Arial" w:hAnsi="Arial" w:cs="Arial"/>
                <w:b/>
                <w:bCs/>
                <w:color w:val="000000"/>
                <w:sz w:val="14"/>
                <w:szCs w:val="14"/>
              </w:rPr>
            </w:pPr>
            <w:r w:rsidRPr="003A443E">
              <w:rPr>
                <w:rFonts w:ascii="Arial" w:hAnsi="Arial" w:cs="Arial"/>
                <w:b/>
                <w:bCs/>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DD783F" w:rsidRPr="003A443E" w:rsidRDefault="00DD783F" w:rsidP="00F351F0">
            <w:pPr>
              <w:rPr>
                <w:rFonts w:ascii="Arial" w:hAnsi="Arial" w:cs="Arial"/>
                <w:color w:val="000000"/>
                <w:sz w:val="14"/>
                <w:szCs w:val="14"/>
              </w:rPr>
            </w:pPr>
            <w:r w:rsidRPr="003A443E">
              <w:rPr>
                <w:rFonts w:ascii="Arial" w:hAnsi="Arial" w:cs="Arial"/>
                <w:b/>
                <w:bCs/>
                <w:color w:val="000000"/>
                <w:sz w:val="14"/>
                <w:szCs w:val="14"/>
              </w:rPr>
              <w:t>In caso affermativo</w:t>
            </w:r>
            <w:r w:rsidRPr="003A443E">
              <w:rPr>
                <w:rFonts w:ascii="Arial" w:hAnsi="Arial" w:cs="Arial"/>
                <w:color w:val="000000"/>
                <w:sz w:val="14"/>
                <w:szCs w:val="14"/>
              </w:rPr>
              <w:t>, indicare:</w:t>
            </w:r>
          </w:p>
          <w:p w:rsidR="00DD783F" w:rsidRPr="003A443E" w:rsidRDefault="00DD783F">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DD783F" w:rsidRPr="003A443E" w:rsidRDefault="00DD783F"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DD783F" w:rsidRPr="003A443E" w:rsidRDefault="00DD783F"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DD783F" w:rsidRPr="003A443E" w:rsidRDefault="00DD783F">
            <w:pPr>
              <w:spacing w:before="0" w:after="0"/>
              <w:rPr>
                <w:rFonts w:ascii="Arial" w:hAnsi="Arial" w:cs="Arial"/>
                <w:color w:val="000000"/>
                <w:sz w:val="14"/>
                <w:szCs w:val="14"/>
              </w:rPr>
            </w:pPr>
          </w:p>
          <w:p w:rsidR="00DD783F" w:rsidRPr="003A443E" w:rsidRDefault="00DD783F" w:rsidP="00BB639E">
            <w:pPr>
              <w:tabs>
                <w:tab w:val="left" w:pos="162"/>
              </w:tabs>
              <w:spacing w:before="0" w:after="0"/>
              <w:rPr>
                <w:rFonts w:ascii="Arial" w:hAnsi="Arial" w:cs="Arial"/>
                <w:b/>
                <w:bCs/>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DD783F" w:rsidRPr="003A443E" w:rsidRDefault="00DD783F">
            <w:pPr>
              <w:rPr>
                <w:rFonts w:ascii="Arial" w:hAnsi="Arial" w:cs="Arial"/>
                <w:b/>
                <w:bCs/>
                <w:color w:val="000000"/>
                <w:sz w:val="15"/>
                <w:szCs w:val="15"/>
              </w:rPr>
            </w:pPr>
          </w:p>
          <w:p w:rsidR="00DD783F" w:rsidRPr="003A443E" w:rsidRDefault="00DD783F">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Pr="003A443E" w:rsidRDefault="00DD783F">
            <w:pPr>
              <w:rPr>
                <w:rFonts w:ascii="Arial" w:hAnsi="Arial" w:cs="Arial"/>
                <w:color w:val="000000"/>
                <w:sz w:val="15"/>
                <w:szCs w:val="15"/>
              </w:rPr>
            </w:pPr>
            <w:r w:rsidRPr="003A443E">
              <w:rPr>
                <w:rFonts w:ascii="Arial" w:hAnsi="Arial" w:cs="Arial"/>
                <w:color w:val="000000"/>
                <w:sz w:val="15"/>
                <w:szCs w:val="15"/>
              </w:rPr>
              <w:t>[ ] Sì [ ] No</w:t>
            </w:r>
          </w:p>
          <w:p w:rsidR="00DD783F" w:rsidRPr="003A443E" w:rsidRDefault="00DD783F">
            <w:pPr>
              <w:rPr>
                <w:rFonts w:ascii="Arial" w:hAnsi="Arial" w:cs="Arial"/>
                <w:color w:val="000000"/>
                <w:sz w:val="15"/>
                <w:szCs w:val="15"/>
              </w:rPr>
            </w:pPr>
          </w:p>
          <w:p w:rsidR="00DD783F" w:rsidRPr="003A443E" w:rsidRDefault="00DD783F">
            <w:pPr>
              <w:rPr>
                <w:rFonts w:ascii="Arial" w:hAnsi="Arial" w:cs="Arial"/>
                <w:color w:val="000000"/>
                <w:sz w:val="15"/>
                <w:szCs w:val="15"/>
              </w:rPr>
            </w:pPr>
          </w:p>
          <w:p w:rsidR="00DD783F" w:rsidRPr="00BB639E" w:rsidRDefault="00DD783F">
            <w:pPr>
              <w:rPr>
                <w:rFonts w:ascii="Arial" w:hAnsi="Arial" w:cs="Arial"/>
                <w:color w:val="000000"/>
                <w:sz w:val="4"/>
                <w:szCs w:val="4"/>
              </w:rPr>
            </w:pPr>
          </w:p>
          <w:p w:rsidR="00DD783F" w:rsidRPr="003A443E" w:rsidRDefault="00DD783F">
            <w:pPr>
              <w:rPr>
                <w:rFonts w:ascii="Arial" w:hAnsi="Arial" w:cs="Arial"/>
                <w:color w:val="000000"/>
                <w:sz w:val="14"/>
                <w:szCs w:val="14"/>
              </w:rPr>
            </w:pPr>
            <w:r w:rsidRPr="003A443E">
              <w:rPr>
                <w:rFonts w:ascii="Arial" w:hAnsi="Arial" w:cs="Arial"/>
                <w:color w:val="000000"/>
                <w:sz w:val="14"/>
                <w:szCs w:val="14"/>
              </w:rPr>
              <w:t>[ ] Sì [ ] No</w:t>
            </w:r>
          </w:p>
          <w:p w:rsidR="00DD783F" w:rsidRPr="003A443E" w:rsidRDefault="00DD783F">
            <w:pPr>
              <w:rPr>
                <w:rFonts w:ascii="Arial" w:hAnsi="Arial" w:cs="Arial"/>
                <w:color w:val="000000"/>
                <w:sz w:val="14"/>
                <w:szCs w:val="14"/>
              </w:rPr>
            </w:pPr>
            <w:r w:rsidRPr="003A443E">
              <w:rPr>
                <w:rFonts w:ascii="Arial" w:hAnsi="Arial" w:cs="Arial"/>
                <w:color w:val="000000"/>
                <w:sz w:val="14"/>
                <w:szCs w:val="14"/>
              </w:rPr>
              <w:t>[ ] Sì [ ] No</w:t>
            </w:r>
          </w:p>
          <w:p w:rsidR="00DD783F" w:rsidRPr="003A443E" w:rsidRDefault="00DD783F">
            <w:pPr>
              <w:rPr>
                <w:rFonts w:ascii="Arial" w:hAnsi="Arial" w:cs="Arial"/>
                <w:color w:val="000000"/>
                <w:sz w:val="14"/>
                <w:szCs w:val="14"/>
              </w:rPr>
            </w:pPr>
            <w:r w:rsidRPr="003A443E">
              <w:rPr>
                <w:rFonts w:ascii="Arial" w:hAnsi="Arial" w:cs="Arial"/>
                <w:color w:val="000000"/>
                <w:sz w:val="14"/>
                <w:szCs w:val="14"/>
              </w:rPr>
              <w:t>[ ] Sì [ ] No</w:t>
            </w:r>
          </w:p>
          <w:p w:rsidR="00DD783F" w:rsidRPr="003A443E" w:rsidRDefault="00DD783F"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DD783F" w:rsidRPr="003A443E" w:rsidRDefault="00DD783F"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DD783F">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Pr="000953DC" w:rsidRDefault="00DD783F">
            <w:pPr>
              <w:pStyle w:val="NormalLeft"/>
              <w:jc w:val="both"/>
              <w:rPr>
                <w:rFonts w:ascii="Arial" w:hAnsi="Arial" w:cs="Arial"/>
                <w:b/>
                <w:bCs/>
                <w:sz w:val="15"/>
                <w:szCs w:val="15"/>
              </w:rPr>
            </w:pPr>
            <w:r w:rsidRPr="000953DC">
              <w:rPr>
                <w:rStyle w:val="NormalBoldChar"/>
                <w:rFonts w:ascii="Arial" w:hAnsi="Arial" w:cs="Arial"/>
                <w:w w:val="0"/>
                <w:sz w:val="15"/>
                <w:szCs w:val="15"/>
                <w:lang w:val="it-IT"/>
              </w:rPr>
              <w:t xml:space="preserve">L'operatore economico è a conoscenza di qualsiasi </w:t>
            </w:r>
            <w:r w:rsidRPr="000953DC">
              <w:rPr>
                <w:rFonts w:ascii="Arial" w:hAnsi="Arial" w:cs="Arial"/>
                <w:b/>
                <w:bCs/>
                <w:sz w:val="15"/>
                <w:szCs w:val="15"/>
              </w:rPr>
              <w:t>conflitto di interessi(</w:t>
            </w:r>
            <w:r w:rsidRPr="000953DC">
              <w:rPr>
                <w:rStyle w:val="FootnoteReference"/>
                <w:rFonts w:ascii="Arial" w:hAnsi="Arial" w:cs="Arial"/>
                <w:b/>
                <w:bCs/>
                <w:sz w:val="15"/>
                <w:szCs w:val="15"/>
              </w:rPr>
              <w:footnoteReference w:id="25"/>
            </w:r>
            <w:r w:rsidRPr="000953DC">
              <w:rPr>
                <w:rFonts w:ascii="Arial" w:hAnsi="Arial" w:cs="Arial"/>
                <w:b/>
                <w:bCs/>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iCs/>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DD783F" w:rsidRPr="000953DC" w:rsidRDefault="00DD783F">
            <w:pPr>
              <w:pStyle w:val="NormalLeft"/>
              <w:jc w:val="both"/>
              <w:rPr>
                <w:rFonts w:ascii="Arial" w:hAnsi="Arial" w:cs="Arial"/>
                <w:w w:val="0"/>
                <w:sz w:val="15"/>
                <w:szCs w:val="15"/>
              </w:rPr>
            </w:pPr>
            <w:r w:rsidRPr="000953DC">
              <w:rPr>
                <w:rFonts w:ascii="Arial" w:hAnsi="Arial" w:cs="Arial"/>
                <w:b/>
                <w:bCs/>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Pr="000953DC" w:rsidRDefault="00DD783F">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DD783F" w:rsidRPr="000953DC" w:rsidRDefault="00DD783F">
            <w:pPr>
              <w:rPr>
                <w:rFonts w:ascii="Arial" w:hAnsi="Arial" w:cs="Arial"/>
                <w:sz w:val="15"/>
                <w:szCs w:val="15"/>
              </w:rPr>
            </w:pPr>
            <w:r w:rsidRPr="000953DC">
              <w:rPr>
                <w:rFonts w:ascii="Arial" w:hAnsi="Arial" w:cs="Arial"/>
                <w:sz w:val="15"/>
                <w:szCs w:val="15"/>
              </w:rPr>
              <w:t>[…</w:t>
            </w:r>
            <w:r>
              <w:rPr>
                <w:rFonts w:ascii="Arial" w:hAnsi="Arial" w:cs="Arial"/>
                <w:sz w:val="15"/>
                <w:szCs w:val="15"/>
              </w:rPr>
              <w:t>……….</w:t>
            </w:r>
            <w:r w:rsidRPr="000953DC">
              <w:rPr>
                <w:rFonts w:ascii="Arial" w:hAnsi="Arial" w:cs="Arial"/>
                <w:sz w:val="15"/>
                <w:szCs w:val="15"/>
              </w:rPr>
              <w:t>]</w:t>
            </w:r>
          </w:p>
        </w:tc>
      </w:tr>
      <w:tr w:rsidR="00DD783F">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Pr="003A443E" w:rsidRDefault="00DD783F" w:rsidP="008E3A62">
            <w:pPr>
              <w:pStyle w:val="NormalLeft"/>
              <w:jc w:val="both"/>
              <w:rPr>
                <w:rFonts w:ascii="Arial" w:hAnsi="Arial" w:cs="Arial"/>
                <w:b/>
                <w:bCs/>
                <w:color w:val="000000"/>
                <w:sz w:val="15"/>
                <w:szCs w:val="15"/>
              </w:rPr>
            </w:pPr>
            <w:r w:rsidRPr="000953DC">
              <w:rPr>
                <w:rStyle w:val="NormalBoldChar"/>
                <w:rFonts w:ascii="Arial" w:hAnsi="Arial" w:cs="Arial"/>
                <w:w w:val="0"/>
                <w:sz w:val="15"/>
                <w:szCs w:val="15"/>
                <w:lang w:val="it-IT"/>
              </w:rPr>
              <w:t xml:space="preserve">L'operatore </w:t>
            </w:r>
            <w:r w:rsidRPr="00934658">
              <w:rPr>
                <w:rStyle w:val="NormalBoldChar"/>
                <w:rFonts w:ascii="Arial" w:hAnsi="Arial" w:cs="Arial"/>
                <w:w w:val="0"/>
                <w:sz w:val="15"/>
                <w:szCs w:val="15"/>
                <w:lang w:val="it-IT"/>
              </w:rPr>
              <w:t xml:space="preserve">economico o </w:t>
            </w:r>
            <w:r w:rsidRPr="00934658">
              <w:rPr>
                <w:rFonts w:ascii="Arial" w:hAnsi="Arial" w:cs="Arial"/>
                <w:sz w:val="15"/>
                <w:szCs w:val="15"/>
              </w:rPr>
              <w:t xml:space="preserve">un'impresa a lui collegata </w:t>
            </w:r>
            <w:r w:rsidRPr="00934658">
              <w:rPr>
                <w:rFonts w:ascii="Arial" w:hAnsi="Arial" w:cs="Arial"/>
                <w:b/>
                <w:bCs/>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bCs/>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iCs/>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DD783F" w:rsidRPr="000953DC" w:rsidRDefault="00DD783F" w:rsidP="008E3A62">
            <w:pPr>
              <w:pStyle w:val="NormalLeft"/>
              <w:jc w:val="both"/>
            </w:pPr>
            <w:r w:rsidRPr="003A443E">
              <w:rPr>
                <w:rFonts w:ascii="Arial" w:hAnsi="Arial" w:cs="Arial"/>
                <w:b/>
                <w:bCs/>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Pr="000953DC" w:rsidRDefault="00DD783F">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DD783F" w:rsidRPr="000953DC" w:rsidRDefault="00DD783F">
            <w:pPr>
              <w:rPr>
                <w:rFonts w:ascii="Arial" w:hAnsi="Arial" w:cs="Arial"/>
                <w:color w:val="FF0000"/>
                <w:sz w:val="15"/>
                <w:szCs w:val="15"/>
              </w:rPr>
            </w:pPr>
          </w:p>
          <w:p w:rsidR="00DD783F" w:rsidRPr="000953DC" w:rsidRDefault="00DD783F">
            <w:r w:rsidRPr="000953DC">
              <w:rPr>
                <w:rFonts w:ascii="Arial" w:hAnsi="Arial" w:cs="Arial"/>
                <w:sz w:val="15"/>
                <w:szCs w:val="15"/>
              </w:rPr>
              <w:t xml:space="preserve"> […………………]</w:t>
            </w:r>
          </w:p>
        </w:tc>
      </w:tr>
      <w:tr w:rsidR="00DD783F">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Pr="003A443E" w:rsidRDefault="00DD783F">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DD783F" w:rsidRPr="003A443E" w:rsidRDefault="00DD783F"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hAnsi="Arial" w:cs="Arial"/>
                <w:color w:val="000000"/>
                <w:w w:val="0"/>
                <w:sz w:val="14"/>
                <w:szCs w:val="14"/>
                <w:lang w:val="it-IT"/>
              </w:rPr>
              <w:t>non essersi reso</w:t>
            </w:r>
            <w:r w:rsidRPr="003A443E">
              <w:rPr>
                <w:rFonts w:ascii="Arial" w:hAnsi="Arial" w:cs="Arial"/>
                <w:color w:val="000000"/>
                <w:sz w:val="14"/>
                <w:szCs w:val="14"/>
              </w:rPr>
              <w:t xml:space="preserve"> gravemente colpevole di </w:t>
            </w:r>
            <w:r w:rsidRPr="003A443E">
              <w:rPr>
                <w:rFonts w:ascii="Arial" w:hAnsi="Arial" w:cs="Arial"/>
                <w:b/>
                <w:bCs/>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DD783F" w:rsidRPr="003A443E" w:rsidRDefault="00DD783F"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hAnsi="Arial" w:cs="Arial"/>
                <w:color w:val="000000"/>
                <w:w w:val="0"/>
                <w:sz w:val="14"/>
                <w:szCs w:val="14"/>
                <w:lang w:val="it-IT"/>
              </w:rPr>
              <w:t xml:space="preserve">non avere </w:t>
            </w:r>
            <w:r w:rsidRPr="003A443E">
              <w:rPr>
                <w:rFonts w:ascii="Arial" w:hAnsi="Arial" w:cs="Arial"/>
                <w:b/>
                <w:bCs/>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Pr="003A443E" w:rsidRDefault="00DD783F">
            <w:pPr>
              <w:rPr>
                <w:rFonts w:ascii="Arial" w:hAnsi="Arial" w:cs="Arial"/>
                <w:color w:val="000000"/>
                <w:sz w:val="15"/>
                <w:szCs w:val="15"/>
              </w:rPr>
            </w:pPr>
          </w:p>
          <w:p w:rsidR="00DD783F" w:rsidRPr="003A443E" w:rsidRDefault="00DD783F">
            <w:pPr>
              <w:rPr>
                <w:rFonts w:ascii="Arial" w:hAnsi="Arial" w:cs="Arial"/>
                <w:color w:val="000000"/>
                <w:sz w:val="15"/>
                <w:szCs w:val="15"/>
              </w:rPr>
            </w:pPr>
            <w:r w:rsidRPr="003A443E">
              <w:rPr>
                <w:rFonts w:ascii="Arial" w:hAnsi="Arial" w:cs="Arial"/>
                <w:color w:val="000000"/>
                <w:sz w:val="15"/>
                <w:szCs w:val="15"/>
              </w:rPr>
              <w:t>[ ] Sì [ ] No</w:t>
            </w:r>
          </w:p>
          <w:p w:rsidR="00DD783F" w:rsidRPr="001D3A2B" w:rsidRDefault="00DD783F">
            <w:pPr>
              <w:rPr>
                <w:rFonts w:ascii="Arial" w:hAnsi="Arial" w:cs="Arial"/>
                <w:color w:val="000000"/>
              </w:rPr>
            </w:pPr>
          </w:p>
          <w:p w:rsidR="00DD783F" w:rsidRPr="003A443E" w:rsidRDefault="00DD783F">
            <w:pPr>
              <w:rPr>
                <w:color w:val="000000"/>
              </w:rPr>
            </w:pPr>
            <w:r w:rsidRPr="003A443E">
              <w:rPr>
                <w:rFonts w:ascii="Arial" w:hAnsi="Arial" w:cs="Arial"/>
                <w:color w:val="000000"/>
                <w:sz w:val="15"/>
                <w:szCs w:val="15"/>
              </w:rPr>
              <w:t>[ ] Sì [ ] No</w:t>
            </w:r>
          </w:p>
        </w:tc>
      </w:tr>
    </w:tbl>
    <w:p w:rsidR="00DD783F" w:rsidRDefault="00DD783F" w:rsidP="00BF74E1">
      <w:pPr>
        <w:pStyle w:val="SectionTitle"/>
        <w:rPr>
          <w:rFonts w:ascii="Arial" w:hAnsi="Arial" w:cs="Arial"/>
          <w:b w:val="0"/>
          <w:bCs w:val="0"/>
          <w:caps/>
          <w:sz w:val="15"/>
          <w:szCs w:val="15"/>
        </w:rPr>
      </w:pPr>
    </w:p>
    <w:p w:rsidR="00DD783F" w:rsidRDefault="00DD783F" w:rsidP="00BF74E1">
      <w:pPr>
        <w:pStyle w:val="SectionTitle"/>
        <w:rPr>
          <w:rFonts w:ascii="Arial" w:hAnsi="Arial" w:cs="Arial"/>
          <w:sz w:val="15"/>
          <w:szCs w:val="15"/>
        </w:rPr>
      </w:pPr>
      <w:r>
        <w:rPr>
          <w:rFonts w:ascii="Arial" w:hAnsi="Arial" w:cs="Arial"/>
          <w:b w:val="0"/>
          <w:bCs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tblPr>
      <w:tblGrid>
        <w:gridCol w:w="4644"/>
        <w:gridCol w:w="4644"/>
      </w:tblGrid>
      <w:tr w:rsidR="00DD783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Pr="003A443E" w:rsidRDefault="00DD783F" w:rsidP="00C427DB">
            <w:pPr>
              <w:jc w:val="both"/>
              <w:rPr>
                <w:color w:val="000000"/>
              </w:rPr>
            </w:pPr>
            <w:r w:rsidRPr="003A443E">
              <w:rPr>
                <w:rFonts w:ascii="Arial" w:hAnsi="Arial" w:cs="Arial"/>
                <w:b/>
                <w:bCs/>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iCs/>
                <w:color w:val="000000"/>
                <w:sz w:val="15"/>
                <w:szCs w:val="15"/>
              </w:rPr>
              <w:t>f), g), h), i), l), m)</w:t>
            </w:r>
            <w:r w:rsidRPr="003A443E">
              <w:rPr>
                <w:rFonts w:ascii="Arial" w:hAnsi="Arial" w:cs="Arial"/>
                <w:color w:val="000000"/>
                <w:sz w:val="15"/>
                <w:szCs w:val="15"/>
              </w:rPr>
              <w:t xml:space="preserve"> del Codice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Pr="000953DC" w:rsidRDefault="00DD783F">
            <w:r w:rsidRPr="000953DC">
              <w:rPr>
                <w:rFonts w:ascii="Arial" w:hAnsi="Arial" w:cs="Arial"/>
                <w:b/>
                <w:bCs/>
                <w:sz w:val="15"/>
                <w:szCs w:val="15"/>
              </w:rPr>
              <w:t>Risposta:</w:t>
            </w:r>
          </w:p>
        </w:tc>
      </w:tr>
      <w:tr w:rsidR="00DD783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Pr="003A443E" w:rsidRDefault="00DD783F"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7" w:anchor="067" w:history="1">
              <w:r w:rsidRPr="003A443E">
                <w:rPr>
                  <w:rStyle w:val="Hyperlink"/>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8" w:anchor="084" w:history="1">
              <w:r w:rsidRPr="003A443E">
                <w:rPr>
                  <w:rStyle w:val="Hyperlink"/>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9" w:anchor="088" w:history="1">
              <w:r w:rsidRPr="003A443E">
                <w:rPr>
                  <w:rStyle w:val="Hyperlink"/>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0" w:anchor="092" w:history="1">
              <w:r w:rsidRPr="003A443E">
                <w:rPr>
                  <w:rStyle w:val="Hyperlink"/>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Pr="000953DC" w:rsidRDefault="00DD783F">
            <w:pPr>
              <w:rPr>
                <w:rFonts w:ascii="Arial" w:hAnsi="Arial" w:cs="Arial"/>
                <w:sz w:val="14"/>
                <w:szCs w:val="14"/>
              </w:rPr>
            </w:pPr>
            <w:r w:rsidRPr="000953DC">
              <w:rPr>
                <w:rFonts w:ascii="Arial" w:hAnsi="Arial" w:cs="Arial"/>
                <w:sz w:val="14"/>
                <w:szCs w:val="14"/>
              </w:rPr>
              <w:t>[ ] Sì [ ] No</w:t>
            </w:r>
          </w:p>
          <w:p w:rsidR="00DD783F" w:rsidRPr="000953DC" w:rsidRDefault="00DD783F">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DD783F" w:rsidRPr="000953DC" w:rsidRDefault="00DD783F">
            <w:r w:rsidRPr="000953DC">
              <w:rPr>
                <w:rFonts w:ascii="Arial" w:hAnsi="Arial" w:cs="Arial"/>
                <w:sz w:val="14"/>
                <w:szCs w:val="14"/>
              </w:rPr>
              <w:t>[…………….…][………………][……..………][…..……..…] (</w:t>
            </w:r>
            <w:r w:rsidRPr="000953DC">
              <w:rPr>
                <w:rStyle w:val="FootnoteReference"/>
                <w:rFonts w:ascii="Arial" w:hAnsi="Arial" w:cs="Arial"/>
                <w:sz w:val="14"/>
                <w:szCs w:val="14"/>
              </w:rPr>
              <w:footnoteReference w:id="26"/>
            </w:r>
            <w:r w:rsidRPr="000953DC">
              <w:rPr>
                <w:rFonts w:ascii="Arial" w:hAnsi="Arial" w:cs="Arial"/>
                <w:sz w:val="14"/>
                <w:szCs w:val="14"/>
              </w:rPr>
              <w:t>)</w:t>
            </w:r>
          </w:p>
        </w:tc>
      </w:tr>
      <w:tr w:rsidR="00DD783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Pr="00121BF6" w:rsidRDefault="00DD783F">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DD783F" w:rsidRPr="00121BF6" w:rsidRDefault="00DD783F">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1" w:anchor="09" w:history="1">
              <w:r w:rsidRPr="00121BF6">
                <w:rPr>
                  <w:rStyle w:val="Hyperlink"/>
                  <w:rFonts w:ascii="Arial"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2" w:anchor="014" w:history="1">
              <w:r w:rsidRPr="00121BF6">
                <w:rPr>
                  <w:rStyle w:val="Hyperlink"/>
                  <w:rFonts w:ascii="Arial"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iCs/>
                <w:color w:val="000000"/>
                <w:sz w:val="14"/>
                <w:szCs w:val="14"/>
              </w:rPr>
              <w:t>f)</w:t>
            </w:r>
            <w:r w:rsidRPr="00121BF6">
              <w:rPr>
                <w:rFonts w:ascii="Arial" w:hAnsi="Arial" w:cs="Arial"/>
                <w:color w:val="000000"/>
                <w:sz w:val="14"/>
                <w:szCs w:val="14"/>
              </w:rPr>
              <w:t xml:space="preserve">; </w:t>
            </w:r>
          </w:p>
          <w:p w:rsidR="00DD783F" w:rsidRPr="00121BF6" w:rsidRDefault="00DD783F">
            <w:pPr>
              <w:pStyle w:val="NormaleWeb1"/>
              <w:spacing w:before="0" w:after="0"/>
              <w:ind w:left="284" w:hanging="284"/>
              <w:jc w:val="both"/>
              <w:rPr>
                <w:rFonts w:ascii="Arial" w:hAnsi="Arial" w:cs="Arial"/>
                <w:color w:val="000000"/>
                <w:sz w:val="14"/>
                <w:szCs w:val="14"/>
              </w:rPr>
            </w:pPr>
          </w:p>
          <w:p w:rsidR="00DD783F" w:rsidRPr="00121BF6" w:rsidRDefault="00DD783F" w:rsidP="00F351F0">
            <w:pPr>
              <w:pStyle w:val="NormaleWeb1"/>
              <w:spacing w:before="0" w:after="0"/>
              <w:jc w:val="both"/>
              <w:rPr>
                <w:rFonts w:ascii="Arial" w:hAnsi="Arial" w:cs="Arial"/>
                <w:color w:val="000000"/>
                <w:sz w:val="14"/>
                <w:szCs w:val="14"/>
              </w:rPr>
            </w:pPr>
          </w:p>
          <w:p w:rsidR="00DD783F" w:rsidRPr="00121BF6" w:rsidRDefault="00DD783F">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iCs/>
                <w:color w:val="000000"/>
                <w:sz w:val="14"/>
                <w:szCs w:val="14"/>
              </w:rPr>
              <w:t>g</w:t>
            </w:r>
            <w:r w:rsidRPr="00121BF6">
              <w:rPr>
                <w:rFonts w:ascii="Arial" w:hAnsi="Arial" w:cs="Arial"/>
                <w:color w:val="000000"/>
                <w:sz w:val="14"/>
                <w:szCs w:val="14"/>
              </w:rPr>
              <w:t xml:space="preserve">); </w:t>
            </w:r>
          </w:p>
          <w:p w:rsidR="00DD783F" w:rsidRPr="00121BF6" w:rsidRDefault="00DD783F">
            <w:pPr>
              <w:pStyle w:val="NormaleWeb1"/>
              <w:spacing w:before="0" w:after="0"/>
              <w:ind w:left="284" w:hanging="284"/>
              <w:jc w:val="both"/>
              <w:rPr>
                <w:rFonts w:ascii="Arial" w:hAnsi="Arial" w:cs="Arial"/>
                <w:color w:val="000000"/>
                <w:sz w:val="14"/>
                <w:szCs w:val="14"/>
              </w:rPr>
            </w:pPr>
          </w:p>
          <w:p w:rsidR="00DD783F" w:rsidRPr="00121BF6" w:rsidRDefault="00DD783F">
            <w:pPr>
              <w:pStyle w:val="NormaleWeb1"/>
              <w:spacing w:before="0" w:after="0"/>
              <w:ind w:left="284" w:hanging="284"/>
              <w:jc w:val="both"/>
              <w:rPr>
                <w:rFonts w:ascii="Arial" w:hAnsi="Arial" w:cs="Arial"/>
                <w:color w:val="000000"/>
                <w:sz w:val="14"/>
                <w:szCs w:val="14"/>
              </w:rPr>
            </w:pPr>
          </w:p>
          <w:p w:rsidR="00DD783F" w:rsidRPr="00121BF6" w:rsidRDefault="00DD783F">
            <w:pPr>
              <w:pStyle w:val="NormaleWeb1"/>
              <w:spacing w:before="0" w:after="0"/>
              <w:ind w:left="284" w:hanging="284"/>
              <w:jc w:val="both"/>
              <w:rPr>
                <w:rFonts w:ascii="Arial" w:hAnsi="Arial" w:cs="Arial"/>
                <w:color w:val="000000"/>
                <w:sz w:val="14"/>
                <w:szCs w:val="14"/>
              </w:rPr>
            </w:pPr>
          </w:p>
          <w:p w:rsidR="00DD783F" w:rsidRPr="00121BF6" w:rsidRDefault="00DD783F"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Hyperlink"/>
                <w:rFonts w:ascii="Arial" w:hAnsi="Arial" w:cs="Arial"/>
                <w:color w:val="000000"/>
                <w:sz w:val="14"/>
                <w:szCs w:val="14"/>
                <w:u w:val="none"/>
              </w:rPr>
              <w:t xml:space="preserve">articolo 17 della legge 19 marzo 1990, n. 55 </w:t>
            </w:r>
            <w:r w:rsidRPr="00121BF6">
              <w:rPr>
                <w:rFonts w:ascii="Arial" w:hAnsi="Arial" w:cs="Arial"/>
                <w:color w:val="000000"/>
                <w:sz w:val="14"/>
                <w:szCs w:val="14"/>
              </w:rPr>
              <w:t xml:space="preserve">(Articolo 80, comma 5, lettera </w:t>
            </w:r>
            <w:r w:rsidRPr="00121BF6">
              <w:rPr>
                <w:rFonts w:ascii="Arial" w:hAnsi="Arial" w:cs="Arial"/>
                <w:i/>
                <w:iCs/>
                <w:color w:val="000000"/>
                <w:sz w:val="14"/>
                <w:szCs w:val="14"/>
              </w:rPr>
              <w:t>h</w:t>
            </w:r>
            <w:r w:rsidRPr="00121BF6">
              <w:rPr>
                <w:rFonts w:ascii="Arial" w:hAnsi="Arial" w:cs="Arial"/>
                <w:color w:val="000000"/>
                <w:sz w:val="14"/>
                <w:szCs w:val="14"/>
              </w:rPr>
              <w:t xml:space="preserve">)? </w:t>
            </w:r>
          </w:p>
          <w:p w:rsidR="00DD783F" w:rsidRPr="00121BF6" w:rsidRDefault="00DD783F">
            <w:pPr>
              <w:spacing w:before="0" w:after="0"/>
              <w:ind w:left="284" w:hanging="284"/>
              <w:jc w:val="both"/>
              <w:rPr>
                <w:rFonts w:ascii="Arial" w:hAnsi="Arial" w:cs="Arial"/>
                <w:color w:val="000000"/>
                <w:sz w:val="14"/>
                <w:szCs w:val="14"/>
              </w:rPr>
            </w:pPr>
          </w:p>
          <w:p w:rsidR="00DD783F" w:rsidRPr="00121BF6" w:rsidRDefault="00DD783F">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DD783F" w:rsidRPr="00121BF6" w:rsidRDefault="00DD783F">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DD783F" w:rsidRPr="00121BF6" w:rsidRDefault="00DD783F">
            <w:pPr>
              <w:pStyle w:val="NormaleWeb1"/>
              <w:spacing w:before="0" w:after="0"/>
              <w:ind w:left="284" w:hanging="284"/>
              <w:jc w:val="both"/>
              <w:rPr>
                <w:rFonts w:ascii="Arial" w:hAnsi="Arial" w:cs="Arial"/>
                <w:color w:val="000000"/>
                <w:sz w:val="14"/>
                <w:szCs w:val="14"/>
              </w:rPr>
            </w:pPr>
          </w:p>
          <w:p w:rsidR="00DD783F" w:rsidRPr="00121BF6" w:rsidRDefault="00DD783F">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DD783F" w:rsidRPr="00121BF6" w:rsidRDefault="00DD783F">
            <w:pPr>
              <w:pStyle w:val="NormaleWeb1"/>
              <w:spacing w:before="0" w:after="0"/>
              <w:ind w:left="284" w:hanging="284"/>
              <w:jc w:val="both"/>
              <w:rPr>
                <w:rFonts w:ascii="Arial" w:hAnsi="Arial" w:cs="Arial"/>
                <w:color w:val="000000"/>
                <w:sz w:val="14"/>
                <w:szCs w:val="14"/>
              </w:rPr>
            </w:pPr>
          </w:p>
          <w:p w:rsidR="00DD783F" w:rsidRPr="00121BF6" w:rsidRDefault="00DD783F">
            <w:pPr>
              <w:pStyle w:val="NormaleWeb1"/>
              <w:spacing w:before="0" w:after="0"/>
              <w:ind w:left="284" w:hanging="284"/>
              <w:jc w:val="both"/>
              <w:rPr>
                <w:rFonts w:ascii="Arial" w:hAnsi="Arial" w:cs="Arial"/>
                <w:color w:val="000000"/>
                <w:sz w:val="14"/>
                <w:szCs w:val="14"/>
              </w:rPr>
            </w:pPr>
          </w:p>
          <w:p w:rsidR="00DD783F" w:rsidRPr="00121BF6" w:rsidRDefault="00DD783F">
            <w:pPr>
              <w:pStyle w:val="NormaleWeb1"/>
              <w:spacing w:before="0" w:after="0"/>
              <w:ind w:left="284" w:hanging="284"/>
              <w:jc w:val="both"/>
              <w:rPr>
                <w:rFonts w:ascii="Arial" w:hAnsi="Arial" w:cs="Arial"/>
                <w:color w:val="000000"/>
                <w:sz w:val="14"/>
                <w:szCs w:val="14"/>
              </w:rPr>
            </w:pPr>
          </w:p>
          <w:p w:rsidR="00DD783F" w:rsidRPr="00121BF6" w:rsidRDefault="00DD783F">
            <w:pPr>
              <w:pStyle w:val="NormaleWeb1"/>
              <w:spacing w:before="0" w:after="0"/>
              <w:ind w:left="284" w:hanging="284"/>
              <w:jc w:val="both"/>
              <w:rPr>
                <w:rFonts w:ascii="Arial" w:hAnsi="Arial" w:cs="Arial"/>
                <w:color w:val="000000"/>
                <w:sz w:val="14"/>
                <w:szCs w:val="14"/>
              </w:rPr>
            </w:pPr>
          </w:p>
          <w:p w:rsidR="00DD783F" w:rsidRPr="00121BF6" w:rsidRDefault="00DD783F">
            <w:pPr>
              <w:pStyle w:val="NormaleWeb1"/>
              <w:spacing w:before="0" w:after="0"/>
              <w:ind w:left="284" w:hanging="284"/>
              <w:jc w:val="both"/>
              <w:rPr>
                <w:rFonts w:ascii="Arial" w:hAnsi="Arial" w:cs="Arial"/>
                <w:color w:val="000000"/>
                <w:sz w:val="14"/>
                <w:szCs w:val="14"/>
              </w:rPr>
            </w:pPr>
          </w:p>
          <w:p w:rsidR="00DD783F" w:rsidRPr="00121BF6" w:rsidRDefault="00DD783F">
            <w:pPr>
              <w:pStyle w:val="NormaleWeb1"/>
              <w:spacing w:before="0" w:after="0"/>
              <w:ind w:left="284" w:hanging="284"/>
              <w:jc w:val="both"/>
              <w:rPr>
                <w:rFonts w:ascii="Arial" w:hAnsi="Arial" w:cs="Arial"/>
                <w:color w:val="000000"/>
                <w:sz w:val="14"/>
                <w:szCs w:val="14"/>
              </w:rPr>
            </w:pPr>
          </w:p>
          <w:p w:rsidR="00DD783F" w:rsidRPr="00121BF6" w:rsidRDefault="00DD783F">
            <w:pPr>
              <w:pStyle w:val="NormaleWeb1"/>
              <w:spacing w:before="0" w:after="0"/>
              <w:ind w:left="284" w:hanging="284"/>
              <w:jc w:val="both"/>
              <w:rPr>
                <w:rFonts w:ascii="Arial" w:hAnsi="Arial" w:cs="Arial"/>
                <w:color w:val="000000"/>
                <w:sz w:val="14"/>
                <w:szCs w:val="14"/>
              </w:rPr>
            </w:pPr>
          </w:p>
          <w:p w:rsidR="00DD783F" w:rsidRPr="00121BF6" w:rsidRDefault="00DD783F">
            <w:pPr>
              <w:pStyle w:val="NormaleWeb1"/>
              <w:spacing w:before="0" w:after="0"/>
              <w:ind w:left="284" w:hanging="284"/>
              <w:jc w:val="both"/>
              <w:rPr>
                <w:rFonts w:ascii="Arial" w:hAnsi="Arial" w:cs="Arial"/>
                <w:color w:val="000000"/>
                <w:sz w:val="14"/>
                <w:szCs w:val="14"/>
              </w:rPr>
            </w:pPr>
          </w:p>
          <w:p w:rsidR="00DD783F" w:rsidRPr="00121BF6" w:rsidRDefault="00DD783F">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3" w:anchor="17" w:history="1">
              <w:r w:rsidRPr="00121BF6">
                <w:rPr>
                  <w:rStyle w:val="Hyperlink"/>
                  <w:rFonts w:ascii="Arial" w:hAnsi="Arial" w:cs="Arial"/>
                  <w:color w:val="000000"/>
                  <w:sz w:val="14"/>
                  <w:szCs w:val="14"/>
                  <w:u w:val="none"/>
                </w:rPr>
                <w:t>a legge 12 marzo 1999, n. 68</w:t>
              </w:r>
            </w:hyperlink>
          </w:p>
          <w:p w:rsidR="00DD783F" w:rsidRPr="00121BF6" w:rsidRDefault="00DD783F">
            <w:pPr>
              <w:pStyle w:val="NormaleWeb1"/>
              <w:spacing w:before="0" w:after="0"/>
              <w:ind w:left="284"/>
              <w:jc w:val="both"/>
              <w:rPr>
                <w:color w:val="000000"/>
              </w:rPr>
            </w:pPr>
            <w:r w:rsidRPr="00121BF6">
              <w:rPr>
                <w:rFonts w:ascii="Arial" w:hAnsi="Arial" w:cs="Arial"/>
                <w:color w:val="000000"/>
                <w:sz w:val="14"/>
                <w:szCs w:val="14"/>
              </w:rPr>
              <w:t xml:space="preserve">(Articolo 80, comma 5, lettera </w:t>
            </w:r>
            <w:r w:rsidRPr="00121BF6">
              <w:rPr>
                <w:rFonts w:ascii="Arial" w:hAnsi="Arial" w:cs="Arial"/>
                <w:i/>
                <w:iCs/>
                <w:color w:val="000000"/>
                <w:sz w:val="14"/>
                <w:szCs w:val="14"/>
              </w:rPr>
              <w:t>i</w:t>
            </w:r>
            <w:r w:rsidRPr="00121BF6">
              <w:rPr>
                <w:rFonts w:ascii="Arial" w:hAnsi="Arial" w:cs="Arial"/>
                <w:color w:val="000000"/>
                <w:sz w:val="14"/>
                <w:szCs w:val="14"/>
              </w:rPr>
              <w:t xml:space="preserve">); </w:t>
            </w:r>
          </w:p>
          <w:p w:rsidR="00DD783F" w:rsidRPr="00121BF6" w:rsidRDefault="00DD783F">
            <w:pPr>
              <w:pStyle w:val="NormaleWeb1"/>
              <w:spacing w:before="0" w:after="0"/>
              <w:ind w:left="284" w:hanging="284"/>
              <w:jc w:val="both"/>
              <w:rPr>
                <w:color w:val="000000"/>
              </w:rPr>
            </w:pPr>
          </w:p>
          <w:p w:rsidR="00DD783F" w:rsidRPr="00121BF6" w:rsidRDefault="00DD783F">
            <w:pPr>
              <w:pStyle w:val="NormaleWeb1"/>
              <w:spacing w:before="0" w:after="0"/>
              <w:jc w:val="both"/>
              <w:rPr>
                <w:rFonts w:ascii="Arial" w:hAnsi="Arial" w:cs="Arial"/>
                <w:color w:val="000000"/>
                <w:sz w:val="14"/>
                <w:szCs w:val="14"/>
              </w:rPr>
            </w:pPr>
          </w:p>
          <w:p w:rsidR="00DD783F" w:rsidRPr="00121BF6" w:rsidRDefault="00DD783F">
            <w:pPr>
              <w:pStyle w:val="NormaleWeb1"/>
              <w:spacing w:before="0" w:after="0"/>
              <w:jc w:val="both"/>
              <w:rPr>
                <w:rFonts w:ascii="Arial" w:hAnsi="Arial" w:cs="Arial"/>
                <w:color w:val="000000"/>
                <w:sz w:val="14"/>
                <w:szCs w:val="14"/>
              </w:rPr>
            </w:pPr>
          </w:p>
          <w:p w:rsidR="00DD783F" w:rsidRPr="00121BF6" w:rsidRDefault="00DD783F">
            <w:pPr>
              <w:pStyle w:val="NormaleWeb1"/>
              <w:spacing w:before="0" w:after="0"/>
              <w:jc w:val="both"/>
              <w:rPr>
                <w:rFonts w:ascii="Arial" w:hAnsi="Arial" w:cs="Arial"/>
                <w:color w:val="000000"/>
                <w:sz w:val="14"/>
                <w:szCs w:val="14"/>
              </w:rPr>
            </w:pPr>
          </w:p>
          <w:p w:rsidR="00DD783F" w:rsidRPr="00121BF6" w:rsidRDefault="00DD783F">
            <w:pPr>
              <w:pStyle w:val="NormaleWeb1"/>
              <w:spacing w:before="0" w:after="0"/>
              <w:jc w:val="both"/>
              <w:rPr>
                <w:rFonts w:ascii="Arial" w:hAnsi="Arial" w:cs="Arial"/>
                <w:color w:val="000000"/>
                <w:sz w:val="14"/>
                <w:szCs w:val="14"/>
              </w:rPr>
            </w:pPr>
          </w:p>
          <w:p w:rsidR="00DD783F" w:rsidRPr="00121BF6" w:rsidRDefault="00DD783F">
            <w:pPr>
              <w:pStyle w:val="NormaleWeb1"/>
              <w:spacing w:before="0" w:after="0"/>
              <w:jc w:val="both"/>
              <w:rPr>
                <w:rFonts w:ascii="Arial" w:hAnsi="Arial" w:cs="Arial"/>
                <w:color w:val="000000"/>
                <w:sz w:val="14"/>
                <w:szCs w:val="14"/>
              </w:rPr>
            </w:pPr>
          </w:p>
          <w:p w:rsidR="00DD783F" w:rsidRPr="00121BF6" w:rsidRDefault="00DD783F">
            <w:pPr>
              <w:pStyle w:val="NormaleWeb1"/>
              <w:spacing w:before="0" w:after="0"/>
              <w:jc w:val="both"/>
              <w:rPr>
                <w:rFonts w:ascii="Arial" w:hAnsi="Arial" w:cs="Arial"/>
                <w:color w:val="000000"/>
                <w:sz w:val="14"/>
                <w:szCs w:val="14"/>
              </w:rPr>
            </w:pPr>
          </w:p>
          <w:p w:rsidR="00DD783F" w:rsidRPr="00121BF6" w:rsidRDefault="00DD783F">
            <w:pPr>
              <w:pStyle w:val="NormaleWeb1"/>
              <w:spacing w:before="0" w:after="0"/>
              <w:jc w:val="both"/>
              <w:rPr>
                <w:rFonts w:ascii="Arial" w:hAnsi="Arial" w:cs="Arial"/>
                <w:color w:val="000000"/>
                <w:sz w:val="14"/>
                <w:szCs w:val="14"/>
              </w:rPr>
            </w:pPr>
          </w:p>
          <w:p w:rsidR="00DD783F" w:rsidRPr="00121BF6" w:rsidRDefault="00DD783F">
            <w:pPr>
              <w:pStyle w:val="NormaleWeb1"/>
              <w:spacing w:before="0" w:after="0"/>
              <w:jc w:val="both"/>
              <w:rPr>
                <w:rFonts w:ascii="Arial" w:hAnsi="Arial" w:cs="Arial"/>
                <w:color w:val="000000"/>
                <w:sz w:val="14"/>
                <w:szCs w:val="14"/>
              </w:rPr>
            </w:pPr>
          </w:p>
          <w:p w:rsidR="00DD783F" w:rsidRPr="00121BF6" w:rsidRDefault="00DD783F"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4" w:anchor="317" w:history="1">
              <w:r w:rsidRPr="00121BF6">
                <w:rPr>
                  <w:rStyle w:val="Hyperlink"/>
                  <w:rFonts w:ascii="Arial" w:hAnsi="Arial" w:cs="Arial"/>
                  <w:color w:val="000000"/>
                  <w:sz w:val="14"/>
                  <w:szCs w:val="14"/>
                  <w:u w:val="none"/>
                </w:rPr>
                <w:t>articoli 317</w:t>
              </w:r>
            </w:hyperlink>
            <w:r w:rsidRPr="00121BF6">
              <w:rPr>
                <w:rFonts w:ascii="Arial" w:hAnsi="Arial" w:cs="Arial"/>
                <w:color w:val="000000"/>
                <w:sz w:val="14"/>
                <w:szCs w:val="14"/>
              </w:rPr>
              <w:t xml:space="preserve"> e </w:t>
            </w:r>
            <w:hyperlink r:id="rId15" w:anchor="629" w:history="1">
              <w:r w:rsidRPr="00121BF6">
                <w:rPr>
                  <w:rStyle w:val="Hyperlink"/>
                  <w:rFonts w:ascii="Arial"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DD783F" w:rsidRPr="00121BF6" w:rsidRDefault="00DD783F">
            <w:pPr>
              <w:pStyle w:val="NormaleWeb1"/>
              <w:spacing w:before="0" w:after="0"/>
              <w:ind w:left="284" w:hanging="284"/>
              <w:jc w:val="both"/>
              <w:rPr>
                <w:rFonts w:ascii="Arial" w:hAnsi="Arial" w:cs="Arial"/>
                <w:color w:val="000000"/>
                <w:sz w:val="14"/>
                <w:szCs w:val="14"/>
              </w:rPr>
            </w:pPr>
          </w:p>
          <w:p w:rsidR="00DD783F" w:rsidRPr="00121BF6" w:rsidRDefault="00DD783F">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DD783F" w:rsidRPr="00121BF6" w:rsidRDefault="00DD783F">
            <w:pPr>
              <w:pStyle w:val="NormaleWeb1"/>
              <w:spacing w:before="0" w:after="0"/>
              <w:ind w:left="284" w:hanging="284"/>
              <w:jc w:val="both"/>
              <w:rPr>
                <w:rFonts w:ascii="Arial" w:hAnsi="Arial" w:cs="Arial"/>
                <w:color w:val="000000"/>
                <w:sz w:val="14"/>
                <w:szCs w:val="14"/>
              </w:rPr>
            </w:pPr>
          </w:p>
          <w:p w:rsidR="00DD783F" w:rsidRPr="00121BF6" w:rsidRDefault="00DD783F">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DD783F" w:rsidRPr="00121BF6" w:rsidRDefault="00DD783F">
            <w:pPr>
              <w:pStyle w:val="NormaleWeb1"/>
              <w:spacing w:before="0" w:after="0"/>
              <w:ind w:left="284" w:hanging="284"/>
              <w:jc w:val="both"/>
              <w:rPr>
                <w:rFonts w:ascii="Arial" w:hAnsi="Arial" w:cs="Arial"/>
                <w:color w:val="000000"/>
                <w:sz w:val="14"/>
                <w:szCs w:val="14"/>
              </w:rPr>
            </w:pPr>
          </w:p>
          <w:p w:rsidR="00DD783F" w:rsidRPr="00121BF6" w:rsidRDefault="00DD783F">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 ricorrono i casi previsti all’articolo 4, primo comma, della Legge 24 novembre 1981, n. 689 (articolo 80, comma 5, lettera l) ? </w:t>
            </w:r>
          </w:p>
          <w:p w:rsidR="00DD783F" w:rsidRPr="00121BF6" w:rsidRDefault="00DD783F">
            <w:pPr>
              <w:pStyle w:val="NormaleWeb1"/>
              <w:spacing w:before="0" w:after="0"/>
              <w:ind w:left="284" w:hanging="284"/>
              <w:jc w:val="both"/>
              <w:rPr>
                <w:rFonts w:ascii="Arial" w:hAnsi="Arial" w:cs="Arial"/>
                <w:color w:val="000000"/>
                <w:sz w:val="14"/>
                <w:szCs w:val="14"/>
              </w:rPr>
            </w:pPr>
          </w:p>
          <w:p w:rsidR="00DD783F" w:rsidRPr="00121BF6" w:rsidRDefault="00DD783F">
            <w:pPr>
              <w:pStyle w:val="NormaleWeb1"/>
              <w:spacing w:before="0" w:after="0"/>
              <w:ind w:left="284" w:hanging="284"/>
              <w:jc w:val="both"/>
              <w:rPr>
                <w:rFonts w:ascii="Arial" w:hAnsi="Arial" w:cs="Arial"/>
                <w:color w:val="000000"/>
                <w:sz w:val="14"/>
                <w:szCs w:val="14"/>
              </w:rPr>
            </w:pPr>
          </w:p>
          <w:p w:rsidR="00DD783F" w:rsidRPr="00121BF6" w:rsidRDefault="00DD783F">
            <w:pPr>
              <w:pStyle w:val="NormaleWeb1"/>
              <w:spacing w:before="0" w:after="0"/>
              <w:ind w:left="284" w:hanging="284"/>
              <w:jc w:val="both"/>
              <w:rPr>
                <w:rFonts w:ascii="Arial" w:hAnsi="Arial" w:cs="Arial"/>
                <w:color w:val="000000"/>
                <w:sz w:val="14"/>
                <w:szCs w:val="14"/>
              </w:rPr>
            </w:pPr>
          </w:p>
          <w:p w:rsidR="00DD783F" w:rsidRPr="00121BF6" w:rsidRDefault="00DD783F">
            <w:pPr>
              <w:pStyle w:val="NormaleWeb1"/>
              <w:spacing w:before="0" w:after="0"/>
              <w:ind w:left="284" w:hanging="284"/>
              <w:jc w:val="both"/>
              <w:rPr>
                <w:rFonts w:ascii="Arial" w:hAnsi="Arial" w:cs="Arial"/>
                <w:color w:val="000000"/>
                <w:sz w:val="14"/>
                <w:szCs w:val="14"/>
              </w:rPr>
            </w:pPr>
          </w:p>
          <w:p w:rsidR="00DD783F" w:rsidRPr="00121BF6" w:rsidRDefault="00DD783F">
            <w:pPr>
              <w:pStyle w:val="NormaleWeb1"/>
              <w:spacing w:before="0" w:after="0"/>
              <w:ind w:left="284" w:hanging="284"/>
              <w:jc w:val="both"/>
              <w:rPr>
                <w:rFonts w:ascii="Arial" w:hAnsi="Arial" w:cs="Arial"/>
                <w:color w:val="000000"/>
                <w:sz w:val="14"/>
                <w:szCs w:val="14"/>
              </w:rPr>
            </w:pPr>
          </w:p>
          <w:p w:rsidR="00DD783F" w:rsidRPr="00121BF6" w:rsidRDefault="00DD783F">
            <w:pPr>
              <w:pStyle w:val="NormaleWeb1"/>
              <w:spacing w:before="0" w:after="0"/>
              <w:ind w:left="284" w:hanging="284"/>
              <w:jc w:val="both"/>
              <w:rPr>
                <w:rFonts w:ascii="Arial" w:hAnsi="Arial" w:cs="Arial"/>
                <w:color w:val="000000"/>
                <w:sz w:val="14"/>
                <w:szCs w:val="14"/>
              </w:rPr>
            </w:pPr>
          </w:p>
          <w:p w:rsidR="00DD783F" w:rsidRPr="00121BF6" w:rsidRDefault="00DD783F"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6" w:anchor="2359" w:history="1">
              <w:r w:rsidRPr="00121BF6">
                <w:rPr>
                  <w:rStyle w:val="Hyperlink"/>
                  <w:rFonts w:ascii="Arial"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Pr="003A443E" w:rsidRDefault="00DD783F">
            <w:pPr>
              <w:rPr>
                <w:rFonts w:ascii="Arial" w:hAnsi="Arial" w:cs="Arial"/>
                <w:color w:val="000000"/>
                <w:sz w:val="15"/>
                <w:szCs w:val="15"/>
              </w:rPr>
            </w:pPr>
          </w:p>
          <w:p w:rsidR="00DD783F" w:rsidRPr="003A443E" w:rsidRDefault="00DD783F" w:rsidP="005309A4">
            <w:pPr>
              <w:jc w:val="both"/>
              <w:rPr>
                <w:rFonts w:ascii="Arial" w:hAnsi="Arial" w:cs="Arial"/>
                <w:color w:val="000000"/>
                <w:sz w:val="14"/>
                <w:szCs w:val="14"/>
              </w:rPr>
            </w:pPr>
            <w:r w:rsidRPr="003A443E">
              <w:rPr>
                <w:rFonts w:ascii="Arial" w:hAnsi="Arial" w:cs="Arial"/>
                <w:color w:val="000000"/>
                <w:sz w:val="14"/>
                <w:szCs w:val="14"/>
              </w:rPr>
              <w:t>[ ] Sì [ ] No</w:t>
            </w:r>
          </w:p>
          <w:p w:rsidR="00DD783F" w:rsidRPr="003A443E" w:rsidRDefault="00DD783F"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DD783F" w:rsidRPr="003A443E" w:rsidRDefault="00DD783F" w:rsidP="005309A4">
            <w:pPr>
              <w:jc w:val="both"/>
              <w:rPr>
                <w:rFonts w:ascii="Arial" w:hAnsi="Arial" w:cs="Arial"/>
                <w:color w:val="000000"/>
                <w:sz w:val="14"/>
                <w:szCs w:val="14"/>
              </w:rPr>
            </w:pPr>
            <w:r w:rsidRPr="003A443E">
              <w:rPr>
                <w:rFonts w:ascii="Arial" w:hAnsi="Arial" w:cs="Arial"/>
                <w:color w:val="000000"/>
                <w:sz w:val="14"/>
                <w:szCs w:val="14"/>
              </w:rPr>
              <w:t>[………..…][……….…][……….…]</w:t>
            </w:r>
          </w:p>
          <w:p w:rsidR="00DD783F" w:rsidRPr="001D3A2B" w:rsidRDefault="00DD783F" w:rsidP="005309A4">
            <w:pPr>
              <w:jc w:val="both"/>
              <w:rPr>
                <w:rFonts w:ascii="Arial" w:hAnsi="Arial" w:cs="Arial"/>
                <w:color w:val="000000"/>
                <w:sz w:val="4"/>
                <w:szCs w:val="4"/>
              </w:rPr>
            </w:pPr>
          </w:p>
          <w:p w:rsidR="00DD783F" w:rsidRPr="003A443E" w:rsidRDefault="00DD783F" w:rsidP="005309A4">
            <w:pPr>
              <w:jc w:val="both"/>
              <w:rPr>
                <w:rFonts w:ascii="Arial" w:hAnsi="Arial" w:cs="Arial"/>
                <w:color w:val="000000"/>
                <w:sz w:val="14"/>
                <w:szCs w:val="14"/>
              </w:rPr>
            </w:pPr>
            <w:r w:rsidRPr="003A443E">
              <w:rPr>
                <w:rFonts w:ascii="Arial" w:hAnsi="Arial" w:cs="Arial"/>
                <w:color w:val="000000"/>
                <w:sz w:val="14"/>
                <w:szCs w:val="14"/>
              </w:rPr>
              <w:t>[ ] Sì [ ] No</w:t>
            </w:r>
          </w:p>
          <w:p w:rsidR="00DD783F" w:rsidRPr="003A443E" w:rsidRDefault="00DD783F"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DD783F" w:rsidRPr="003A443E" w:rsidRDefault="00DD783F" w:rsidP="005309A4">
            <w:pPr>
              <w:jc w:val="both"/>
              <w:rPr>
                <w:rFonts w:ascii="Arial" w:hAnsi="Arial" w:cs="Arial"/>
                <w:color w:val="000000"/>
                <w:sz w:val="14"/>
                <w:szCs w:val="14"/>
              </w:rPr>
            </w:pPr>
            <w:r w:rsidRPr="003A443E">
              <w:rPr>
                <w:rFonts w:ascii="Arial" w:hAnsi="Arial" w:cs="Arial"/>
                <w:color w:val="000000"/>
                <w:sz w:val="14"/>
                <w:szCs w:val="14"/>
              </w:rPr>
              <w:t>[………..…][……….…][……….…]</w:t>
            </w:r>
          </w:p>
          <w:p w:rsidR="00DD783F" w:rsidRPr="001D3A2B" w:rsidRDefault="00DD783F">
            <w:pPr>
              <w:rPr>
                <w:rFonts w:ascii="Arial" w:hAnsi="Arial" w:cs="Arial"/>
                <w:color w:val="000000"/>
                <w:sz w:val="4"/>
                <w:szCs w:val="4"/>
              </w:rPr>
            </w:pPr>
          </w:p>
          <w:p w:rsidR="00DD783F" w:rsidRPr="003A443E" w:rsidRDefault="00DD783F">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DD783F" w:rsidRPr="003A443E" w:rsidRDefault="00DD783F">
            <w:pPr>
              <w:spacing w:before="0" w:after="0"/>
              <w:ind w:left="284" w:hanging="284"/>
              <w:jc w:val="both"/>
              <w:rPr>
                <w:rFonts w:ascii="Arial" w:hAnsi="Arial" w:cs="Arial"/>
                <w:color w:val="000000"/>
                <w:sz w:val="14"/>
                <w:szCs w:val="14"/>
              </w:rPr>
            </w:pPr>
          </w:p>
          <w:p w:rsidR="00DD783F" w:rsidRPr="003A443E" w:rsidRDefault="00DD783F">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DD783F" w:rsidRPr="003A443E" w:rsidRDefault="00DD783F">
            <w:pPr>
              <w:rPr>
                <w:rFonts w:ascii="Arial" w:hAnsi="Arial" w:cs="Arial"/>
                <w:color w:val="000000"/>
                <w:sz w:val="14"/>
                <w:szCs w:val="14"/>
              </w:rPr>
            </w:pPr>
          </w:p>
          <w:p w:rsidR="00DD783F" w:rsidRPr="003A443E" w:rsidRDefault="00DD783F">
            <w:pPr>
              <w:rPr>
                <w:rFonts w:ascii="Arial" w:hAnsi="Arial" w:cs="Arial"/>
                <w:color w:val="000000"/>
                <w:sz w:val="14"/>
                <w:szCs w:val="14"/>
              </w:rPr>
            </w:pPr>
            <w:r w:rsidRPr="003A443E">
              <w:rPr>
                <w:rFonts w:ascii="Arial" w:hAnsi="Arial" w:cs="Arial"/>
                <w:color w:val="000000"/>
                <w:sz w:val="14"/>
                <w:szCs w:val="14"/>
              </w:rPr>
              <w:t>[ ] Sì [ ] No</w:t>
            </w:r>
          </w:p>
          <w:p w:rsidR="00DD783F" w:rsidRPr="003A443E" w:rsidRDefault="00DD783F"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DD783F" w:rsidRPr="003A443E" w:rsidRDefault="00DD783F" w:rsidP="005309A4">
            <w:pPr>
              <w:jc w:val="both"/>
              <w:rPr>
                <w:rFonts w:ascii="Arial" w:hAnsi="Arial" w:cs="Arial"/>
                <w:color w:val="000000"/>
                <w:sz w:val="14"/>
                <w:szCs w:val="14"/>
              </w:rPr>
            </w:pPr>
            <w:r w:rsidRPr="003A443E">
              <w:rPr>
                <w:rFonts w:ascii="Arial" w:hAnsi="Arial" w:cs="Arial"/>
                <w:color w:val="000000"/>
                <w:sz w:val="14"/>
                <w:szCs w:val="14"/>
              </w:rPr>
              <w:t>[………..…][……….…][……….…]</w:t>
            </w:r>
          </w:p>
          <w:p w:rsidR="00DD783F" w:rsidRPr="003A443E" w:rsidRDefault="00DD783F">
            <w:pPr>
              <w:rPr>
                <w:rFonts w:ascii="Arial" w:hAnsi="Arial" w:cs="Arial"/>
                <w:color w:val="000000"/>
                <w:sz w:val="14"/>
                <w:szCs w:val="14"/>
              </w:rPr>
            </w:pPr>
          </w:p>
          <w:p w:rsidR="00DD783F" w:rsidRPr="003A443E" w:rsidRDefault="00DD783F"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DD783F" w:rsidRPr="003A443E" w:rsidRDefault="00DD783F" w:rsidP="005309A4">
            <w:pPr>
              <w:jc w:val="both"/>
              <w:rPr>
                <w:rFonts w:ascii="Arial" w:hAnsi="Arial" w:cs="Arial"/>
                <w:color w:val="000000"/>
                <w:sz w:val="14"/>
                <w:szCs w:val="14"/>
              </w:rPr>
            </w:pPr>
            <w:r w:rsidRPr="003A443E">
              <w:rPr>
                <w:rFonts w:ascii="Arial" w:hAnsi="Arial" w:cs="Arial"/>
                <w:color w:val="000000"/>
                <w:sz w:val="14"/>
                <w:szCs w:val="14"/>
              </w:rPr>
              <w:t>[………..…][……….…][……….…]</w:t>
            </w:r>
          </w:p>
          <w:p w:rsidR="00DD783F" w:rsidRPr="003A443E" w:rsidRDefault="00DD783F">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68/1999 indicare le motivazioni:</w:t>
            </w:r>
          </w:p>
          <w:p w:rsidR="00DD783F" w:rsidRPr="003A443E" w:rsidRDefault="00DD783F">
            <w:pPr>
              <w:rPr>
                <w:rFonts w:ascii="Arial" w:hAnsi="Arial" w:cs="Arial"/>
                <w:color w:val="000000"/>
                <w:sz w:val="14"/>
                <w:szCs w:val="14"/>
              </w:rPr>
            </w:pPr>
            <w:r w:rsidRPr="003A443E">
              <w:rPr>
                <w:rFonts w:ascii="Arial" w:hAnsi="Arial" w:cs="Arial"/>
                <w:color w:val="000000"/>
                <w:sz w:val="14"/>
                <w:szCs w:val="14"/>
              </w:rPr>
              <w:t>(numero dipendenti e/o altro ) [………..…][……….…][……….…]</w:t>
            </w:r>
          </w:p>
          <w:p w:rsidR="00DD783F" w:rsidRPr="001D3A2B" w:rsidRDefault="00DD783F">
            <w:pPr>
              <w:rPr>
                <w:rFonts w:ascii="Arial" w:hAnsi="Arial" w:cs="Arial"/>
                <w:color w:val="000000"/>
                <w:sz w:val="4"/>
                <w:szCs w:val="4"/>
              </w:rPr>
            </w:pPr>
          </w:p>
          <w:p w:rsidR="00DD783F" w:rsidRPr="003A443E" w:rsidRDefault="00DD783F">
            <w:pPr>
              <w:rPr>
                <w:rFonts w:ascii="Arial" w:hAnsi="Arial" w:cs="Arial"/>
                <w:color w:val="000000"/>
                <w:sz w:val="14"/>
                <w:szCs w:val="14"/>
              </w:rPr>
            </w:pPr>
            <w:r w:rsidRPr="003A443E">
              <w:rPr>
                <w:rFonts w:ascii="Arial" w:hAnsi="Arial" w:cs="Arial"/>
                <w:color w:val="000000"/>
                <w:sz w:val="14"/>
                <w:szCs w:val="14"/>
              </w:rPr>
              <w:t>[ ] Sì [ ] No</w:t>
            </w:r>
          </w:p>
          <w:p w:rsidR="00DD783F" w:rsidRPr="003A443E" w:rsidRDefault="00DD783F">
            <w:pPr>
              <w:rPr>
                <w:rFonts w:ascii="Arial" w:hAnsi="Arial" w:cs="Arial"/>
                <w:color w:val="000000"/>
                <w:sz w:val="14"/>
                <w:szCs w:val="14"/>
              </w:rPr>
            </w:pPr>
          </w:p>
          <w:p w:rsidR="00DD783F" w:rsidRPr="003A443E" w:rsidRDefault="00DD783F">
            <w:pPr>
              <w:rPr>
                <w:rFonts w:ascii="Arial" w:hAnsi="Arial" w:cs="Arial"/>
                <w:color w:val="000000"/>
              </w:rPr>
            </w:pPr>
          </w:p>
          <w:p w:rsidR="00DD783F" w:rsidRPr="003A443E" w:rsidRDefault="00DD783F">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DD783F" w:rsidRPr="003A443E" w:rsidRDefault="00DD783F">
            <w:pPr>
              <w:rPr>
                <w:rFonts w:ascii="Arial" w:hAnsi="Arial" w:cs="Arial"/>
                <w:color w:val="000000"/>
                <w:sz w:val="14"/>
                <w:szCs w:val="14"/>
              </w:rPr>
            </w:pPr>
            <w:r w:rsidRPr="003A443E">
              <w:rPr>
                <w:rFonts w:ascii="Arial" w:hAnsi="Arial" w:cs="Arial"/>
                <w:color w:val="000000"/>
                <w:sz w:val="14"/>
                <w:szCs w:val="14"/>
              </w:rPr>
              <w:t>[ ] Sì [ ] No</w:t>
            </w:r>
          </w:p>
          <w:p w:rsidR="00DD783F" w:rsidRPr="003A443E" w:rsidRDefault="00DD783F"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DD783F" w:rsidRPr="003A443E" w:rsidRDefault="00DD783F" w:rsidP="005309A4">
            <w:pPr>
              <w:jc w:val="both"/>
              <w:rPr>
                <w:rFonts w:ascii="Arial" w:hAnsi="Arial" w:cs="Arial"/>
                <w:strike/>
                <w:color w:val="000000"/>
                <w:sz w:val="15"/>
                <w:szCs w:val="15"/>
              </w:rPr>
            </w:pPr>
            <w:r w:rsidRPr="003A443E">
              <w:rPr>
                <w:rFonts w:ascii="Arial" w:hAnsi="Arial" w:cs="Arial"/>
                <w:color w:val="000000"/>
                <w:sz w:val="14"/>
                <w:szCs w:val="14"/>
              </w:rPr>
              <w:t>[………..…][……….…][……….…]</w:t>
            </w:r>
          </w:p>
          <w:p w:rsidR="00DD783F" w:rsidRDefault="00DD783F">
            <w:pPr>
              <w:rPr>
                <w:rFonts w:ascii="Arial" w:hAnsi="Arial" w:cs="Arial"/>
                <w:color w:val="000000"/>
                <w:sz w:val="14"/>
                <w:szCs w:val="14"/>
              </w:rPr>
            </w:pPr>
          </w:p>
          <w:p w:rsidR="00DD783F" w:rsidRPr="003A443E" w:rsidRDefault="00DD783F">
            <w:pPr>
              <w:rPr>
                <w:color w:val="000000"/>
              </w:rPr>
            </w:pPr>
            <w:r w:rsidRPr="003A443E">
              <w:rPr>
                <w:rFonts w:ascii="Arial" w:hAnsi="Arial" w:cs="Arial"/>
                <w:color w:val="000000"/>
                <w:sz w:val="14"/>
                <w:szCs w:val="14"/>
              </w:rPr>
              <w:t>[ ] Sì [ ] No</w:t>
            </w:r>
          </w:p>
        </w:tc>
      </w:tr>
      <w:tr w:rsidR="00DD783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Pr="003A443E" w:rsidRDefault="00DD783F" w:rsidP="00076DCA">
            <w:pPr>
              <w:numPr>
                <w:ilvl w:val="0"/>
                <w:numId w:val="10"/>
              </w:numPr>
              <w:rPr>
                <w:rFonts w:ascii="Arial" w:hAnsi="Arial" w:cs="Arial"/>
                <w:color w:val="000000"/>
                <w:sz w:val="14"/>
                <w:szCs w:val="14"/>
              </w:rPr>
            </w:pPr>
            <w:r w:rsidRPr="003A443E">
              <w:rPr>
                <w:rFonts w:ascii="Arial" w:hAnsi="Arial" w:cs="Arial"/>
                <w:color w:val="000000"/>
                <w:sz w:val="14"/>
                <w:szCs w:val="14"/>
              </w:rPr>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Pr="003A443E" w:rsidRDefault="00DD783F" w:rsidP="00635C8F">
            <w:pPr>
              <w:rPr>
                <w:rFonts w:ascii="Arial" w:hAnsi="Arial" w:cs="Arial"/>
                <w:color w:val="000000"/>
                <w:sz w:val="15"/>
                <w:szCs w:val="15"/>
              </w:rPr>
            </w:pPr>
            <w:r w:rsidRPr="003A443E">
              <w:rPr>
                <w:rFonts w:ascii="Arial" w:hAnsi="Arial" w:cs="Arial"/>
                <w:color w:val="000000"/>
                <w:sz w:val="15"/>
                <w:szCs w:val="15"/>
              </w:rPr>
              <w:t>[ ] Sì [ ] No</w:t>
            </w:r>
          </w:p>
          <w:p w:rsidR="00DD783F" w:rsidRPr="003A443E" w:rsidRDefault="00DD783F"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DD783F" w:rsidRDefault="00DD783F" w:rsidP="00C427DB">
      <w:pPr>
        <w:suppressAutoHyphens w:val="0"/>
        <w:autoSpaceDE w:val="0"/>
        <w:autoSpaceDN w:val="0"/>
        <w:adjustRightInd w:val="0"/>
        <w:spacing w:before="0" w:after="0"/>
        <w:rPr>
          <w:rFonts w:ascii="DejaVuSerifCondensed" w:hAnsi="DejaVuSerifCondensed" w:cs="DejaVuSerifCondensed"/>
          <w:color w:val="auto"/>
          <w:kern w:val="0"/>
          <w:sz w:val="22"/>
          <w:szCs w:val="22"/>
        </w:rPr>
      </w:pPr>
    </w:p>
    <w:p w:rsidR="00DD783F" w:rsidRDefault="00DD783F" w:rsidP="00C427DB">
      <w:pPr>
        <w:suppressAutoHyphens w:val="0"/>
        <w:autoSpaceDE w:val="0"/>
        <w:autoSpaceDN w:val="0"/>
        <w:adjustRightInd w:val="0"/>
        <w:spacing w:before="0" w:after="0"/>
        <w:rPr>
          <w:rFonts w:ascii="DejaVuSerifCondensed" w:hAnsi="DejaVuSerifCondensed" w:cs="DejaVuSerifCondensed"/>
          <w:color w:val="auto"/>
          <w:kern w:val="0"/>
          <w:sz w:val="22"/>
          <w:szCs w:val="22"/>
        </w:rPr>
      </w:pPr>
    </w:p>
    <w:p w:rsidR="00DD783F" w:rsidRDefault="00DD783F" w:rsidP="00C427DB">
      <w:pPr>
        <w:suppressAutoHyphens w:val="0"/>
        <w:autoSpaceDE w:val="0"/>
        <w:autoSpaceDN w:val="0"/>
        <w:adjustRightInd w:val="0"/>
        <w:spacing w:before="0" w:after="0"/>
        <w:rPr>
          <w:rFonts w:ascii="DejaVuSerifCondensed" w:hAnsi="DejaVuSerifCondensed" w:cs="DejaVuSerifCondensed"/>
          <w:color w:val="auto"/>
          <w:kern w:val="0"/>
          <w:sz w:val="22"/>
          <w:szCs w:val="22"/>
        </w:rPr>
      </w:pPr>
    </w:p>
    <w:p w:rsidR="00DD783F" w:rsidRDefault="00DD783F" w:rsidP="00C427DB">
      <w:pPr>
        <w:suppressAutoHyphens w:val="0"/>
        <w:autoSpaceDE w:val="0"/>
        <w:autoSpaceDN w:val="0"/>
        <w:adjustRightInd w:val="0"/>
        <w:spacing w:before="0" w:after="0"/>
        <w:rPr>
          <w:rFonts w:ascii="DejaVuSerifCondensed" w:hAnsi="DejaVuSerifCondensed" w:cs="DejaVuSerifCondensed"/>
          <w:color w:val="auto"/>
          <w:kern w:val="0"/>
          <w:sz w:val="22"/>
          <w:szCs w:val="22"/>
        </w:rPr>
      </w:pPr>
    </w:p>
    <w:p w:rsidR="00DD783F" w:rsidRDefault="00DD783F" w:rsidP="00C427DB">
      <w:pPr>
        <w:suppressAutoHyphens w:val="0"/>
        <w:autoSpaceDE w:val="0"/>
        <w:autoSpaceDN w:val="0"/>
        <w:adjustRightInd w:val="0"/>
        <w:spacing w:before="0" w:after="0"/>
        <w:rPr>
          <w:rFonts w:ascii="DejaVuSerifCondensed" w:hAnsi="DejaVuSerifCondensed" w:cs="DejaVuSerifCondensed"/>
          <w:color w:val="auto"/>
          <w:kern w:val="0"/>
          <w:sz w:val="22"/>
          <w:szCs w:val="22"/>
        </w:rPr>
      </w:pPr>
    </w:p>
    <w:p w:rsidR="00DD783F" w:rsidRDefault="00DD783F" w:rsidP="00C427DB">
      <w:pPr>
        <w:suppressAutoHyphens w:val="0"/>
        <w:autoSpaceDE w:val="0"/>
        <w:autoSpaceDN w:val="0"/>
        <w:adjustRightInd w:val="0"/>
        <w:spacing w:before="0" w:after="0"/>
        <w:rPr>
          <w:rFonts w:ascii="DejaVuSerifCondensed" w:hAnsi="DejaVuSerifCondensed" w:cs="DejaVuSerifCondensed"/>
          <w:color w:val="auto"/>
          <w:kern w:val="0"/>
          <w:sz w:val="22"/>
          <w:szCs w:val="22"/>
        </w:rPr>
      </w:pPr>
    </w:p>
    <w:p w:rsidR="00DD783F" w:rsidRDefault="00DD783F" w:rsidP="00C427DB">
      <w:pPr>
        <w:suppressAutoHyphens w:val="0"/>
        <w:autoSpaceDE w:val="0"/>
        <w:autoSpaceDN w:val="0"/>
        <w:adjustRightInd w:val="0"/>
        <w:spacing w:before="0" w:after="0"/>
        <w:rPr>
          <w:rFonts w:ascii="DejaVuSerifCondensed" w:hAnsi="DejaVuSerifCondensed" w:cs="DejaVuSerifCondensed"/>
          <w:color w:val="auto"/>
          <w:kern w:val="0"/>
          <w:sz w:val="22"/>
          <w:szCs w:val="22"/>
        </w:rPr>
      </w:pPr>
    </w:p>
    <w:p w:rsidR="00DD783F" w:rsidRDefault="00DD783F" w:rsidP="00C427DB">
      <w:pPr>
        <w:suppressAutoHyphens w:val="0"/>
        <w:autoSpaceDE w:val="0"/>
        <w:autoSpaceDN w:val="0"/>
        <w:adjustRightInd w:val="0"/>
        <w:spacing w:before="0" w:after="0"/>
        <w:rPr>
          <w:rFonts w:ascii="DejaVuSerifCondensed" w:hAnsi="DejaVuSerifCondensed" w:cs="DejaVuSerifCondensed"/>
          <w:color w:val="auto"/>
          <w:kern w:val="0"/>
          <w:sz w:val="22"/>
          <w:szCs w:val="22"/>
        </w:rPr>
      </w:pPr>
    </w:p>
    <w:p w:rsidR="00DD783F" w:rsidRDefault="00DD783F" w:rsidP="00C427DB">
      <w:pPr>
        <w:suppressAutoHyphens w:val="0"/>
        <w:autoSpaceDE w:val="0"/>
        <w:autoSpaceDN w:val="0"/>
        <w:adjustRightInd w:val="0"/>
        <w:spacing w:before="0" w:after="0"/>
        <w:rPr>
          <w:rFonts w:ascii="DejaVuSerifCondensed" w:hAnsi="DejaVuSerifCondensed" w:cs="DejaVuSerifCondensed"/>
          <w:color w:val="auto"/>
          <w:kern w:val="0"/>
          <w:sz w:val="22"/>
          <w:szCs w:val="22"/>
        </w:rPr>
      </w:pPr>
    </w:p>
    <w:p w:rsidR="00DD783F" w:rsidRDefault="00DD783F" w:rsidP="00C427DB">
      <w:pPr>
        <w:jc w:val="center"/>
        <w:rPr>
          <w:rFonts w:ascii="Arial" w:hAnsi="Arial" w:cs="Arial"/>
          <w:sz w:val="17"/>
          <w:szCs w:val="17"/>
        </w:rPr>
      </w:pPr>
      <w:r>
        <w:rPr>
          <w:sz w:val="18"/>
          <w:szCs w:val="18"/>
        </w:rPr>
        <w:br w:type="page"/>
        <w:t>Parte IV: Criteri di selezione</w:t>
      </w:r>
    </w:p>
    <w:p w:rsidR="00DD783F" w:rsidRDefault="00DD783F">
      <w:pPr>
        <w:spacing w:before="0" w:after="0"/>
        <w:rPr>
          <w:rFonts w:ascii="Arial" w:hAnsi="Arial" w:cs="Arial"/>
          <w:sz w:val="17"/>
          <w:szCs w:val="17"/>
        </w:rPr>
      </w:pPr>
    </w:p>
    <w:p w:rsidR="00DD783F" w:rsidRDefault="00DD783F">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hAnsi="Symbol" w:cs="Symbol"/>
          <w:sz w:val="14"/>
          <w:szCs w:val="14"/>
        </w:rPr>
        <w:t></w:t>
      </w:r>
      <w:r>
        <w:rPr>
          <w:rFonts w:ascii="Arial" w:hAnsi="Arial" w:cs="Arial"/>
          <w:sz w:val="14"/>
          <w:szCs w:val="14"/>
        </w:rPr>
        <w:t xml:space="preserve"> o sezioni da A a D della presente parte) l'operatore economico dichiara che:</w:t>
      </w:r>
    </w:p>
    <w:p w:rsidR="00DD783F" w:rsidRPr="00DE4996" w:rsidRDefault="00DD783F">
      <w:pPr>
        <w:spacing w:before="0" w:after="0"/>
        <w:rPr>
          <w:rFonts w:ascii="Arial" w:hAnsi="Arial" w:cs="Arial"/>
          <w:sz w:val="16"/>
          <w:szCs w:val="16"/>
        </w:rPr>
      </w:pPr>
    </w:p>
    <w:p w:rsidR="00DD783F" w:rsidRDefault="00DD783F">
      <w:pPr>
        <w:pStyle w:val="SectionTitle"/>
        <w:spacing w:before="0" w:after="0"/>
        <w:jc w:val="both"/>
        <w:rPr>
          <w:sz w:val="16"/>
          <w:szCs w:val="16"/>
        </w:rPr>
      </w:pPr>
      <w:r w:rsidRPr="00DE4996">
        <w:rPr>
          <w:rFonts w:ascii="Symbol" w:hAnsi="Symbol" w:cs="Symbol"/>
          <w:b w:val="0"/>
          <w:bCs w:val="0"/>
          <w:caps/>
        </w:rPr>
        <w:t></w:t>
      </w:r>
      <w:r w:rsidRPr="00DE4996">
        <w:rPr>
          <w:rFonts w:ascii="Arial" w:hAnsi="Arial" w:cs="Arial"/>
          <w:b w:val="0"/>
          <w:bCs w:val="0"/>
          <w:caps/>
          <w:sz w:val="16"/>
          <w:szCs w:val="16"/>
        </w:rPr>
        <w:t xml:space="preserve">: </w:t>
      </w:r>
      <w:r w:rsidRPr="00023AC1">
        <w:rPr>
          <w:rFonts w:ascii="Arial" w:hAnsi="Arial" w:cs="Arial"/>
          <w:b w:val="0"/>
          <w:bCs w:val="0"/>
          <w:caps/>
          <w:color w:val="000000"/>
          <w:sz w:val="16"/>
          <w:szCs w:val="16"/>
        </w:rPr>
        <w:t>Indicazione globale</w:t>
      </w:r>
      <w:r>
        <w:rPr>
          <w:rFonts w:ascii="Arial" w:hAnsi="Arial" w:cs="Arial"/>
          <w:b w:val="0"/>
          <w:bCs w:val="0"/>
          <w:caps/>
          <w:sz w:val="16"/>
          <w:szCs w:val="16"/>
        </w:rPr>
        <w:t xml:space="preserve"> per tutti i criteri di selezione</w:t>
      </w:r>
    </w:p>
    <w:p w:rsidR="00DD783F" w:rsidRDefault="00DD783F">
      <w:pPr>
        <w:pStyle w:val="Heading1"/>
        <w:spacing w:before="0" w:after="0"/>
        <w:rPr>
          <w:sz w:val="16"/>
          <w:szCs w:val="16"/>
        </w:rPr>
      </w:pPr>
    </w:p>
    <w:p w:rsidR="00DD783F" w:rsidRDefault="00DD783F"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bCs/>
          <w:sz w:val="15"/>
          <w:szCs w:val="15"/>
        </w:rPr>
      </w:pPr>
      <w:r>
        <w:rPr>
          <w:rFonts w:ascii="Arial" w:hAnsi="Arial" w:cs="Arial"/>
          <w:b/>
          <w:bCs/>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hAnsi="Symbol" w:cs="Symbol"/>
          <w:b/>
          <w:bCs/>
          <w:w w:val="0"/>
          <w:sz w:val="15"/>
          <w:szCs w:val="15"/>
        </w:rPr>
        <w:t></w:t>
      </w:r>
      <w:r>
        <w:rPr>
          <w:rFonts w:ascii="Arial" w:hAnsi="Arial" w:cs="Arial"/>
          <w:b/>
          <w:bCs/>
          <w:w w:val="0"/>
          <w:sz w:val="15"/>
          <w:szCs w:val="15"/>
        </w:rPr>
        <w:t xml:space="preserve"> della parte IV senza compilare nessun'altra sezione della parte IV:</w:t>
      </w:r>
    </w:p>
    <w:tbl>
      <w:tblPr>
        <w:tblW w:w="9327" w:type="dxa"/>
        <w:tblInd w:w="-20" w:type="dxa"/>
        <w:tblLayout w:type="fixed"/>
        <w:tblCellMar>
          <w:left w:w="93" w:type="dxa"/>
        </w:tblCellMar>
        <w:tblLook w:val="0000"/>
      </w:tblPr>
      <w:tblGrid>
        <w:gridCol w:w="4606"/>
        <w:gridCol w:w="4721"/>
      </w:tblGrid>
      <w:tr w:rsidR="00DD783F">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b/>
                <w:bCs/>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b/>
                <w:bCs/>
                <w:sz w:val="15"/>
                <w:szCs w:val="15"/>
              </w:rPr>
              <w:t>Risposta</w:t>
            </w:r>
          </w:p>
        </w:tc>
      </w:tr>
      <w:tr w:rsidR="00DD783F">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w w:val="0"/>
                <w:sz w:val="15"/>
                <w:szCs w:val="15"/>
              </w:rPr>
              <w:t>[ ] Sì [ ] No</w:t>
            </w:r>
          </w:p>
        </w:tc>
      </w:tr>
    </w:tbl>
    <w:p w:rsidR="00DD783F" w:rsidRDefault="00DD783F">
      <w:pPr>
        <w:pStyle w:val="SectionTitle"/>
        <w:spacing w:after="120"/>
        <w:jc w:val="both"/>
        <w:rPr>
          <w:rFonts w:ascii="Arial" w:hAnsi="Arial" w:cs="Arial"/>
          <w:b w:val="0"/>
          <w:bCs w:val="0"/>
          <w:caps/>
          <w:sz w:val="16"/>
          <w:szCs w:val="16"/>
        </w:rPr>
      </w:pPr>
    </w:p>
    <w:p w:rsidR="00DD783F" w:rsidRPr="003A443E" w:rsidRDefault="00DD783F">
      <w:pPr>
        <w:pStyle w:val="SectionTitle"/>
        <w:jc w:val="both"/>
        <w:rPr>
          <w:rFonts w:ascii="Arial" w:hAnsi="Arial" w:cs="Arial"/>
          <w:color w:val="000000"/>
          <w:w w:val="0"/>
          <w:sz w:val="15"/>
          <w:szCs w:val="15"/>
        </w:rPr>
      </w:pPr>
      <w:r>
        <w:rPr>
          <w:rFonts w:ascii="Arial" w:hAnsi="Arial" w:cs="Arial"/>
          <w:b w:val="0"/>
          <w:bCs w:val="0"/>
          <w:caps/>
          <w:sz w:val="16"/>
          <w:szCs w:val="16"/>
        </w:rPr>
        <w:t>A</w:t>
      </w:r>
      <w:r w:rsidRPr="003A443E">
        <w:rPr>
          <w:rFonts w:ascii="Arial" w:hAnsi="Arial" w:cs="Arial"/>
          <w:b w:val="0"/>
          <w:bCs w:val="0"/>
          <w:caps/>
          <w:color w:val="000000"/>
          <w:sz w:val="16"/>
          <w:szCs w:val="16"/>
        </w:rPr>
        <w:t>: Idoneità (A</w:t>
      </w:r>
      <w:r w:rsidRPr="003A443E">
        <w:rPr>
          <w:rFonts w:ascii="Arial" w:hAnsi="Arial" w:cs="Arial"/>
          <w:b w:val="0"/>
          <w:bCs w:val="0"/>
          <w:smallCaps w:val="0"/>
          <w:color w:val="000000"/>
          <w:sz w:val="16"/>
          <w:szCs w:val="16"/>
        </w:rPr>
        <w:t xml:space="preserve">rticolo 83, comma 1, lettera </w:t>
      </w:r>
      <w:r w:rsidRPr="003A443E">
        <w:rPr>
          <w:rFonts w:ascii="Arial" w:hAnsi="Arial" w:cs="Arial"/>
          <w:b w:val="0"/>
          <w:bCs w:val="0"/>
          <w:i/>
          <w:iCs/>
          <w:smallCaps w:val="0"/>
          <w:color w:val="000000"/>
          <w:sz w:val="16"/>
          <w:szCs w:val="16"/>
        </w:rPr>
        <w:t>a)</w:t>
      </w:r>
      <w:r w:rsidRPr="003A443E">
        <w:rPr>
          <w:rFonts w:ascii="Arial" w:hAnsi="Arial" w:cs="Arial"/>
          <w:b w:val="0"/>
          <w:bCs w:val="0"/>
          <w:smallCaps w:val="0"/>
          <w:color w:val="000000"/>
          <w:sz w:val="16"/>
          <w:szCs w:val="16"/>
        </w:rPr>
        <w:t xml:space="preserve">, del Codice) </w:t>
      </w:r>
    </w:p>
    <w:p w:rsidR="00DD783F" w:rsidRPr="003A443E" w:rsidRDefault="00DD783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bCs/>
          <w:color w:val="000000"/>
          <w:sz w:val="15"/>
          <w:szCs w:val="15"/>
        </w:rPr>
      </w:pPr>
      <w:r w:rsidRPr="003A443E">
        <w:rPr>
          <w:rFonts w:ascii="Arial" w:hAnsi="Arial" w:cs="Arial"/>
          <w:b/>
          <w:bCs/>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tblPr>
      <w:tblGrid>
        <w:gridCol w:w="4644"/>
        <w:gridCol w:w="4644"/>
      </w:tblGrid>
      <w:tr w:rsidR="00DD783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b/>
                <w:bCs/>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b/>
                <w:bCs/>
                <w:sz w:val="15"/>
                <w:szCs w:val="15"/>
              </w:rPr>
              <w:t>Risposta</w:t>
            </w:r>
          </w:p>
        </w:tc>
      </w:tr>
      <w:tr w:rsidR="00DD783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pStyle w:val="Paragrafoelenco1"/>
              <w:numPr>
                <w:ilvl w:val="0"/>
                <w:numId w:val="3"/>
              </w:numPr>
              <w:tabs>
                <w:tab w:val="left" w:pos="284"/>
              </w:tabs>
              <w:ind w:left="284" w:hanging="284"/>
              <w:rPr>
                <w:rFonts w:ascii="Arial" w:hAnsi="Arial" w:cs="Arial"/>
                <w:sz w:val="15"/>
                <w:szCs w:val="15"/>
              </w:rPr>
            </w:pPr>
            <w:r>
              <w:rPr>
                <w:rFonts w:ascii="Arial" w:hAnsi="Arial" w:cs="Arial"/>
                <w:b/>
                <w:bCs/>
                <w:sz w:val="15"/>
                <w:szCs w:val="15"/>
              </w:rPr>
              <w:t xml:space="preserve">Iscrizione in un registro professionale o commerciale tenuto nello Stato membro di stabilimento </w:t>
            </w:r>
            <w:r>
              <w:rPr>
                <w:rFonts w:ascii="Arial" w:hAnsi="Arial" w:cs="Arial"/>
                <w:sz w:val="15"/>
                <w:szCs w:val="15"/>
              </w:rPr>
              <w:t>(</w:t>
            </w:r>
            <w:r>
              <w:rPr>
                <w:rStyle w:val="FootnoteReference"/>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DD783F" w:rsidRDefault="00DD783F">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iCs/>
                <w:sz w:val="15"/>
                <w:szCs w:val="15"/>
              </w:rPr>
              <w:t xml:space="preserve"> </w:t>
            </w:r>
          </w:p>
          <w:p w:rsidR="00DD783F" w:rsidRDefault="00DD783F">
            <w:r>
              <w:rPr>
                <w:rFonts w:ascii="Arial" w:hAnsi="Arial" w:cs="Arial"/>
                <w:sz w:val="15"/>
                <w:szCs w:val="15"/>
              </w:rPr>
              <w:t>[…………][……..…][…………]</w:t>
            </w:r>
          </w:p>
        </w:tc>
      </w:tr>
      <w:tr w:rsidR="00DD783F">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pStyle w:val="Paragrafoelenco1"/>
              <w:numPr>
                <w:ilvl w:val="0"/>
                <w:numId w:val="3"/>
              </w:numPr>
              <w:tabs>
                <w:tab w:val="left" w:pos="284"/>
              </w:tabs>
              <w:ind w:left="284" w:hanging="284"/>
              <w:rPr>
                <w:rFonts w:ascii="Arial" w:hAnsi="Arial" w:cs="Arial"/>
                <w:sz w:val="15"/>
                <w:szCs w:val="15"/>
              </w:rPr>
            </w:pPr>
            <w:r>
              <w:rPr>
                <w:rFonts w:ascii="Arial" w:hAnsi="Arial" w:cs="Arial"/>
                <w:b/>
                <w:bCs/>
                <w:sz w:val="15"/>
                <w:szCs w:val="15"/>
              </w:rPr>
              <w:t>Per gli appalti di servizi:</w:t>
            </w:r>
          </w:p>
          <w:p w:rsidR="00DD783F" w:rsidRDefault="00DD783F">
            <w:pPr>
              <w:pStyle w:val="Paragrafoelenco1"/>
              <w:tabs>
                <w:tab w:val="left" w:pos="284"/>
              </w:tabs>
              <w:ind w:left="284"/>
              <w:rPr>
                <w:rFonts w:ascii="Arial" w:hAnsi="Arial" w:cs="Arial"/>
                <w:sz w:val="15"/>
                <w:szCs w:val="15"/>
              </w:rPr>
            </w:pPr>
          </w:p>
          <w:p w:rsidR="00DD783F" w:rsidRDefault="00DD783F">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bCs/>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DD783F" w:rsidRDefault="00DD783F">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DD783F" w:rsidRDefault="00DD783F">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DD783F" w:rsidRDefault="00DD783F">
            <w:r>
              <w:rPr>
                <w:rFonts w:ascii="Arial" w:hAnsi="Arial" w:cs="Arial"/>
                <w:sz w:val="15"/>
                <w:szCs w:val="15"/>
              </w:rPr>
              <w:t>[…………][……….…][…………]</w:t>
            </w:r>
          </w:p>
        </w:tc>
      </w:tr>
    </w:tbl>
    <w:p w:rsidR="00DD783F" w:rsidRDefault="00DD783F">
      <w:pPr>
        <w:pStyle w:val="SectionTitle"/>
        <w:spacing w:before="0" w:after="0"/>
        <w:jc w:val="both"/>
        <w:rPr>
          <w:rFonts w:ascii="Arial" w:hAnsi="Arial" w:cs="Arial"/>
          <w:sz w:val="4"/>
          <w:szCs w:val="4"/>
        </w:rPr>
      </w:pPr>
    </w:p>
    <w:p w:rsidR="00DD783F" w:rsidRDefault="00DD783F">
      <w:pPr>
        <w:spacing w:before="0"/>
      </w:pPr>
    </w:p>
    <w:p w:rsidR="00DD783F" w:rsidRDefault="00DD783F">
      <w:pPr>
        <w:pStyle w:val="SectionTitle"/>
        <w:pageBreakBefore/>
        <w:spacing w:before="0" w:after="0"/>
        <w:jc w:val="both"/>
        <w:rPr>
          <w:rFonts w:ascii="Arial" w:hAnsi="Arial" w:cs="Arial"/>
          <w:b w:val="0"/>
          <w:bCs w:val="0"/>
          <w:caps/>
          <w:sz w:val="15"/>
          <w:szCs w:val="15"/>
        </w:rPr>
      </w:pPr>
    </w:p>
    <w:p w:rsidR="00DD783F" w:rsidRPr="000953DC" w:rsidRDefault="00DD783F" w:rsidP="003E60D1">
      <w:pPr>
        <w:pStyle w:val="SectionTitle"/>
        <w:spacing w:before="0" w:after="0"/>
        <w:rPr>
          <w:rFonts w:ascii="Arial" w:hAnsi="Arial" w:cs="Arial"/>
          <w:w w:val="0"/>
          <w:sz w:val="15"/>
          <w:szCs w:val="15"/>
        </w:rPr>
      </w:pPr>
      <w:r>
        <w:rPr>
          <w:rFonts w:ascii="Arial" w:hAnsi="Arial" w:cs="Arial"/>
          <w:b w:val="0"/>
          <w:bCs w:val="0"/>
          <w:caps/>
          <w:sz w:val="15"/>
          <w:szCs w:val="15"/>
        </w:rPr>
        <w:t xml:space="preserve">B: Capacità economica e finanziaria </w:t>
      </w:r>
      <w:r w:rsidRPr="003A443E">
        <w:rPr>
          <w:rFonts w:ascii="Arial" w:hAnsi="Arial" w:cs="Arial"/>
          <w:b w:val="0"/>
          <w:bCs w:val="0"/>
          <w:caps/>
          <w:color w:val="000000"/>
          <w:sz w:val="15"/>
          <w:szCs w:val="15"/>
        </w:rPr>
        <w:t>(</w:t>
      </w:r>
      <w:r w:rsidRPr="003A443E">
        <w:rPr>
          <w:rFonts w:ascii="Arial" w:hAnsi="Arial" w:cs="Arial"/>
          <w:b w:val="0"/>
          <w:bCs w:val="0"/>
          <w:smallCaps w:val="0"/>
          <w:color w:val="000000"/>
          <w:sz w:val="16"/>
          <w:szCs w:val="16"/>
        </w:rPr>
        <w:t xml:space="preserve">Articolo 83, comma 1, lettera </w:t>
      </w:r>
      <w:r w:rsidRPr="003A443E">
        <w:rPr>
          <w:rFonts w:ascii="Arial" w:hAnsi="Arial" w:cs="Arial"/>
          <w:b w:val="0"/>
          <w:bCs w:val="0"/>
          <w:i/>
          <w:iCs/>
          <w:smallCaps w:val="0"/>
          <w:color w:val="000000"/>
          <w:sz w:val="16"/>
          <w:szCs w:val="16"/>
        </w:rPr>
        <w:t>b)</w:t>
      </w:r>
      <w:r w:rsidRPr="003A443E">
        <w:rPr>
          <w:rFonts w:ascii="Arial" w:hAnsi="Arial" w:cs="Arial"/>
          <w:b w:val="0"/>
          <w:bCs w:val="0"/>
          <w:smallCaps w:val="0"/>
          <w:color w:val="000000"/>
          <w:sz w:val="16"/>
          <w:szCs w:val="16"/>
        </w:rPr>
        <w:t>, del Codice)</w:t>
      </w:r>
    </w:p>
    <w:p w:rsidR="00DD783F" w:rsidRPr="003A443E" w:rsidRDefault="00DD783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bCs/>
          <w:color w:val="000000"/>
          <w:sz w:val="15"/>
          <w:szCs w:val="15"/>
        </w:rPr>
      </w:pPr>
      <w:r w:rsidRPr="003A443E">
        <w:rPr>
          <w:rFonts w:ascii="Arial" w:hAnsi="Arial" w:cs="Arial"/>
          <w:b/>
          <w:bCs/>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tblPr>
      <w:tblGrid>
        <w:gridCol w:w="4644"/>
        <w:gridCol w:w="4644"/>
      </w:tblGrid>
      <w:tr w:rsidR="00DD783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b/>
                <w:bCs/>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b/>
                <w:bCs/>
                <w:sz w:val="15"/>
                <w:szCs w:val="15"/>
              </w:rPr>
              <w:t>Risposta</w:t>
            </w:r>
            <w:r>
              <w:rPr>
                <w:rFonts w:ascii="Arial" w:hAnsi="Arial" w:cs="Arial"/>
                <w:b/>
                <w:bCs/>
                <w:i/>
                <w:iCs/>
                <w:sz w:val="15"/>
                <w:szCs w:val="15"/>
              </w:rPr>
              <w:t>:</w:t>
            </w:r>
          </w:p>
        </w:tc>
      </w:tr>
      <w:tr w:rsidR="00DD783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ind w:left="284" w:hanging="284"/>
              <w:rPr>
                <w:rFonts w:ascii="Arial" w:hAnsi="Arial" w:cs="Arial"/>
                <w:b/>
                <w:bCs/>
                <w:sz w:val="12"/>
                <w:szCs w:val="12"/>
              </w:rPr>
            </w:pPr>
            <w:r>
              <w:rPr>
                <w:rFonts w:ascii="Arial" w:hAnsi="Arial" w:cs="Arial"/>
                <w:sz w:val="15"/>
                <w:szCs w:val="15"/>
              </w:rPr>
              <w:t xml:space="preserve">1a)  Il </w:t>
            </w:r>
            <w:r>
              <w:rPr>
                <w:rFonts w:ascii="Arial" w:hAnsi="Arial" w:cs="Arial"/>
                <w:b/>
                <w:bCs/>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bCs/>
                <w:sz w:val="15"/>
                <w:szCs w:val="15"/>
              </w:rPr>
              <w:t>:</w:t>
            </w:r>
          </w:p>
          <w:p w:rsidR="00DD783F" w:rsidRDefault="00DD783F">
            <w:pPr>
              <w:ind w:left="284" w:hanging="284"/>
              <w:rPr>
                <w:rFonts w:ascii="Arial" w:hAnsi="Arial" w:cs="Arial"/>
                <w:b/>
                <w:bCs/>
                <w:sz w:val="12"/>
                <w:szCs w:val="12"/>
              </w:rPr>
            </w:pPr>
          </w:p>
          <w:p w:rsidR="00DD783F" w:rsidRDefault="00DD783F">
            <w:pPr>
              <w:ind w:left="284" w:hanging="284"/>
              <w:rPr>
                <w:rFonts w:ascii="Arial" w:hAnsi="Arial" w:cs="Arial"/>
                <w:sz w:val="12"/>
                <w:szCs w:val="12"/>
              </w:rPr>
            </w:pPr>
            <w:r>
              <w:rPr>
                <w:rFonts w:ascii="Arial" w:hAnsi="Arial" w:cs="Arial"/>
                <w:b/>
                <w:bCs/>
                <w:sz w:val="15"/>
                <w:szCs w:val="15"/>
              </w:rPr>
              <w:t>e/o,</w:t>
            </w:r>
          </w:p>
          <w:p w:rsidR="00DD783F" w:rsidRDefault="00DD783F">
            <w:pPr>
              <w:ind w:left="284" w:hanging="142"/>
              <w:rPr>
                <w:rFonts w:ascii="Arial" w:hAnsi="Arial" w:cs="Arial"/>
                <w:sz w:val="12"/>
                <w:szCs w:val="12"/>
              </w:rPr>
            </w:pPr>
          </w:p>
          <w:p w:rsidR="00DD783F" w:rsidRDefault="00DD783F">
            <w:pPr>
              <w:ind w:left="284" w:hanging="284"/>
              <w:rPr>
                <w:rFonts w:ascii="Arial" w:hAnsi="Arial" w:cs="Arial"/>
                <w:sz w:val="15"/>
                <w:szCs w:val="15"/>
              </w:rPr>
            </w:pPr>
            <w:r>
              <w:rPr>
                <w:rFonts w:ascii="Arial" w:hAnsi="Arial" w:cs="Arial"/>
                <w:sz w:val="15"/>
                <w:szCs w:val="15"/>
              </w:rPr>
              <w:t xml:space="preserve">1b)  Il </w:t>
            </w:r>
            <w:r>
              <w:rPr>
                <w:rFonts w:ascii="Arial" w:hAnsi="Arial" w:cs="Arial"/>
                <w:b/>
                <w:bCs/>
                <w:sz w:val="15"/>
                <w:szCs w:val="15"/>
              </w:rPr>
              <w:t>fatturato annuo medio</w:t>
            </w:r>
            <w:r>
              <w:rPr>
                <w:rFonts w:ascii="Arial" w:hAnsi="Arial" w:cs="Arial"/>
                <w:sz w:val="15"/>
                <w:szCs w:val="15"/>
              </w:rPr>
              <w:t xml:space="preserve"> dell'operatore economico </w:t>
            </w:r>
            <w:r>
              <w:rPr>
                <w:rFonts w:ascii="Arial" w:hAnsi="Arial" w:cs="Arial"/>
                <w:b/>
                <w:bCs/>
                <w:sz w:val="15"/>
                <w:szCs w:val="15"/>
              </w:rPr>
              <w:t xml:space="preserve">per il numero di esercizi richiesto nell'avviso o bando pertinente o nei documenti di gara è il seguente </w:t>
            </w:r>
            <w:r>
              <w:rPr>
                <w:rFonts w:ascii="Arial" w:hAnsi="Arial" w:cs="Arial"/>
                <w:sz w:val="15"/>
                <w:szCs w:val="15"/>
              </w:rPr>
              <w:t>(</w:t>
            </w:r>
            <w:r>
              <w:rPr>
                <w:rStyle w:val="FootnoteReference"/>
                <w:rFonts w:ascii="Arial" w:hAnsi="Arial" w:cs="Arial"/>
                <w:sz w:val="15"/>
                <w:szCs w:val="15"/>
              </w:rPr>
              <w:footnoteReference w:id="28"/>
            </w:r>
            <w:r>
              <w:rPr>
                <w:rFonts w:ascii="Arial" w:hAnsi="Arial" w:cs="Arial"/>
                <w:sz w:val="15"/>
                <w:szCs w:val="15"/>
              </w:rPr>
              <w:t>)</w:t>
            </w:r>
            <w:r>
              <w:rPr>
                <w:rFonts w:ascii="Arial" w:hAnsi="Arial" w:cs="Arial"/>
                <w:b/>
                <w:bCs/>
                <w:sz w:val="15"/>
                <w:szCs w:val="15"/>
              </w:rPr>
              <w:t>:</w:t>
            </w:r>
          </w:p>
          <w:p w:rsidR="00DD783F" w:rsidRDefault="00DD783F">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bCs/>
                <w:sz w:val="15"/>
                <w:szCs w:val="15"/>
              </w:rPr>
              <w:t>:</w:t>
            </w:r>
            <w:r>
              <w:rPr>
                <w:rFonts w:ascii="Arial" w:hAnsi="Arial" w:cs="Arial"/>
                <w:sz w:val="15"/>
                <w:szCs w:val="15"/>
              </w:rPr>
              <w:t xml:space="preserve">  </w:t>
            </w:r>
          </w:p>
          <w:p w:rsidR="00DD783F" w:rsidRDefault="00DD783F">
            <w:pPr>
              <w:rPr>
                <w:rFonts w:ascii="Arial" w:hAnsi="Arial" w:cs="Arial"/>
                <w:sz w:val="15"/>
                <w:szCs w:val="15"/>
              </w:rPr>
            </w:pPr>
            <w:r>
              <w:rPr>
                <w:rFonts w:ascii="Arial" w:hAnsi="Arial" w:cs="Arial"/>
                <w:sz w:val="15"/>
                <w:szCs w:val="15"/>
              </w:rPr>
              <w:t>[……], [……] […] valuta</w:t>
            </w:r>
          </w:p>
          <w:p w:rsidR="00DD783F" w:rsidRDefault="00DD783F">
            <w:pPr>
              <w:rPr>
                <w:rFonts w:ascii="Arial" w:hAnsi="Arial" w:cs="Arial"/>
                <w:sz w:val="15"/>
                <w:szCs w:val="15"/>
              </w:rPr>
            </w:pPr>
          </w:p>
          <w:p w:rsidR="00DD783F" w:rsidRDefault="00DD783F">
            <w:pPr>
              <w:rPr>
                <w:rFonts w:ascii="Arial" w:hAnsi="Arial" w:cs="Arial"/>
                <w:sz w:val="15"/>
                <w:szCs w:val="15"/>
              </w:rPr>
            </w:pPr>
          </w:p>
          <w:p w:rsidR="00DD783F" w:rsidRDefault="00DD783F">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DD783F" w:rsidRDefault="00DD783F">
            <w:r>
              <w:rPr>
                <w:rFonts w:ascii="Arial" w:hAnsi="Arial" w:cs="Arial"/>
                <w:sz w:val="15"/>
                <w:szCs w:val="15"/>
              </w:rPr>
              <w:t>[…….…][……..…][……..…]</w:t>
            </w:r>
          </w:p>
        </w:tc>
      </w:tr>
      <w:tr w:rsidR="00DD783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sidP="00BF74E1">
            <w:pPr>
              <w:ind w:left="284" w:hanging="284"/>
              <w:jc w:val="both"/>
              <w:rPr>
                <w:rFonts w:ascii="Arial" w:hAnsi="Arial" w:cs="Arial"/>
                <w:b/>
                <w:bCs/>
                <w:sz w:val="15"/>
                <w:szCs w:val="15"/>
              </w:rPr>
            </w:pPr>
            <w:r>
              <w:rPr>
                <w:rFonts w:ascii="Arial" w:hAnsi="Arial" w:cs="Arial"/>
                <w:sz w:val="15"/>
                <w:szCs w:val="15"/>
              </w:rPr>
              <w:t xml:space="preserve">2a)  Il </w:t>
            </w:r>
            <w:r>
              <w:rPr>
                <w:rFonts w:ascii="Arial" w:hAnsi="Arial" w:cs="Arial"/>
                <w:b/>
                <w:bCs/>
                <w:sz w:val="15"/>
                <w:szCs w:val="15"/>
              </w:rPr>
              <w:t>fatturato</w:t>
            </w:r>
            <w:r>
              <w:rPr>
                <w:rFonts w:ascii="Arial" w:hAnsi="Arial" w:cs="Arial"/>
                <w:sz w:val="15"/>
                <w:szCs w:val="15"/>
              </w:rPr>
              <w:t xml:space="preserve"> annuo ("specifico") dell'operatore economico</w:t>
            </w:r>
            <w:r>
              <w:rPr>
                <w:rFonts w:ascii="Arial" w:hAnsi="Arial" w:cs="Arial"/>
                <w:b/>
                <w:bCs/>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DD783F" w:rsidRDefault="00DD783F">
            <w:pPr>
              <w:rPr>
                <w:rFonts w:ascii="Arial" w:hAnsi="Arial" w:cs="Arial"/>
                <w:sz w:val="15"/>
                <w:szCs w:val="15"/>
              </w:rPr>
            </w:pPr>
            <w:r>
              <w:rPr>
                <w:rFonts w:ascii="Arial" w:hAnsi="Arial" w:cs="Arial"/>
                <w:b/>
                <w:bCs/>
                <w:sz w:val="15"/>
                <w:szCs w:val="15"/>
              </w:rPr>
              <w:t>e/o,</w:t>
            </w:r>
          </w:p>
          <w:p w:rsidR="00DD783F" w:rsidRDefault="00DD783F"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bCs/>
                <w:sz w:val="15"/>
                <w:szCs w:val="15"/>
              </w:rPr>
              <w:t>fatturato annuo medio</w:t>
            </w:r>
            <w:r>
              <w:rPr>
                <w:rFonts w:ascii="Arial" w:hAnsi="Arial" w:cs="Arial"/>
                <w:sz w:val="15"/>
                <w:szCs w:val="15"/>
              </w:rPr>
              <w:t xml:space="preserve"> dell'operatore economico </w:t>
            </w:r>
            <w:r>
              <w:rPr>
                <w:rFonts w:ascii="Arial" w:hAnsi="Arial" w:cs="Arial"/>
                <w:b/>
                <w:bCs/>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FootnoteReference"/>
                <w:rFonts w:ascii="Arial" w:hAnsi="Arial" w:cs="Arial"/>
                <w:sz w:val="15"/>
                <w:szCs w:val="15"/>
              </w:rPr>
              <w:footnoteReference w:id="29"/>
            </w:r>
            <w:r>
              <w:rPr>
                <w:rFonts w:ascii="Arial" w:hAnsi="Arial" w:cs="Arial"/>
                <w:sz w:val="15"/>
                <w:szCs w:val="15"/>
              </w:rPr>
              <w:t>)</w:t>
            </w:r>
            <w:r>
              <w:rPr>
                <w:rFonts w:ascii="Arial" w:hAnsi="Arial" w:cs="Arial"/>
                <w:b/>
                <w:bCs/>
                <w:sz w:val="15"/>
                <w:szCs w:val="15"/>
              </w:rPr>
              <w:t>:</w:t>
            </w:r>
          </w:p>
          <w:p w:rsidR="00DD783F" w:rsidRDefault="00DD783F">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bCs/>
                <w:sz w:val="15"/>
                <w:szCs w:val="15"/>
              </w:rPr>
              <w:t>:</w:t>
            </w:r>
            <w:r>
              <w:rPr>
                <w:rFonts w:ascii="Arial" w:hAnsi="Arial" w:cs="Arial"/>
                <w:sz w:val="15"/>
                <w:szCs w:val="15"/>
              </w:rPr>
              <w:t xml:space="preserve"> </w:t>
            </w:r>
          </w:p>
          <w:p w:rsidR="00DD783F" w:rsidRDefault="00DD783F">
            <w:pPr>
              <w:rPr>
                <w:rFonts w:ascii="Arial" w:hAnsi="Arial" w:cs="Arial"/>
                <w:sz w:val="15"/>
                <w:szCs w:val="15"/>
              </w:rPr>
            </w:pPr>
            <w:r>
              <w:rPr>
                <w:rFonts w:ascii="Arial" w:hAnsi="Arial" w:cs="Arial"/>
                <w:sz w:val="15"/>
                <w:szCs w:val="15"/>
              </w:rPr>
              <w:t>[……], [……] […] valuta</w:t>
            </w:r>
          </w:p>
          <w:p w:rsidR="00DD783F" w:rsidRDefault="00DD783F">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DD783F" w:rsidRDefault="00DD783F">
            <w:r>
              <w:rPr>
                <w:rFonts w:ascii="Arial" w:hAnsi="Arial" w:cs="Arial"/>
                <w:sz w:val="15"/>
                <w:szCs w:val="15"/>
              </w:rPr>
              <w:t>[……….…][…………][…………]</w:t>
            </w:r>
          </w:p>
        </w:tc>
      </w:tr>
      <w:tr w:rsidR="00DD783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sz w:val="15"/>
                <w:szCs w:val="15"/>
              </w:rPr>
              <w:t>[……]</w:t>
            </w:r>
          </w:p>
        </w:tc>
      </w:tr>
      <w:tr w:rsidR="00DD783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Pr="000953DC" w:rsidRDefault="00DD783F"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bCs/>
                <w:sz w:val="15"/>
                <w:szCs w:val="15"/>
              </w:rPr>
              <w:t xml:space="preserve">indici finanziari </w:t>
            </w:r>
            <w:r w:rsidRPr="000953DC">
              <w:rPr>
                <w:rFonts w:ascii="Arial" w:hAnsi="Arial" w:cs="Arial"/>
                <w:sz w:val="15"/>
                <w:szCs w:val="15"/>
              </w:rPr>
              <w:t>(</w:t>
            </w:r>
            <w:r w:rsidRPr="000953DC">
              <w:rPr>
                <w:rStyle w:val="FootnoteReference"/>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iCs/>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DD783F" w:rsidRPr="000953DC" w:rsidRDefault="00DD783F">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rPr>
                <w:rFonts w:ascii="Arial" w:hAnsi="Arial" w:cs="Arial"/>
                <w:sz w:val="15"/>
                <w:szCs w:val="15"/>
              </w:rPr>
            </w:pPr>
            <w:r>
              <w:rPr>
                <w:rFonts w:ascii="Arial" w:hAnsi="Arial" w:cs="Arial"/>
                <w:sz w:val="15"/>
                <w:szCs w:val="15"/>
              </w:rPr>
              <w:t>(indicazione dell'indice richiesto, come rapporto tra x e y (</w:t>
            </w:r>
            <w:r>
              <w:rPr>
                <w:rStyle w:val="FootnoteReference"/>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FootnoteReference"/>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iCs/>
                <w:sz w:val="15"/>
                <w:szCs w:val="15"/>
              </w:rPr>
              <w:br/>
            </w:r>
            <w:r>
              <w:rPr>
                <w:rFonts w:ascii="Arial" w:hAnsi="Arial" w:cs="Arial"/>
                <w:sz w:val="15"/>
                <w:szCs w:val="15"/>
              </w:rPr>
              <w:t>(indirizzo web, autorità o organismo di emanazione, riferimento preciso della documentazione):</w:t>
            </w:r>
            <w:r>
              <w:rPr>
                <w:rFonts w:ascii="Arial" w:hAnsi="Arial" w:cs="Arial"/>
                <w:i/>
                <w:iCs/>
                <w:sz w:val="15"/>
                <w:szCs w:val="15"/>
              </w:rPr>
              <w:t xml:space="preserve"> </w:t>
            </w:r>
          </w:p>
          <w:p w:rsidR="00DD783F" w:rsidRDefault="00DD783F">
            <w:r>
              <w:rPr>
                <w:rFonts w:ascii="Arial" w:hAnsi="Arial" w:cs="Arial"/>
                <w:sz w:val="15"/>
                <w:szCs w:val="15"/>
              </w:rPr>
              <w:t>[………..…][…………][……….…]</w:t>
            </w:r>
          </w:p>
        </w:tc>
      </w:tr>
      <w:tr w:rsidR="00DD783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Pr="000953DC" w:rsidRDefault="00DD783F" w:rsidP="00F351F0">
            <w:pPr>
              <w:pStyle w:val="Paragrafoelenco1"/>
              <w:numPr>
                <w:ilvl w:val="0"/>
                <w:numId w:val="4"/>
              </w:numPr>
              <w:ind w:left="284" w:hanging="284"/>
              <w:rPr>
                <w:rStyle w:val="NormalBoldChar"/>
                <w:rFonts w:ascii="Arial" w:hAnsi="Arial" w:cs="Arial"/>
                <w:b w:val="0"/>
                <w:bCs w:val="0"/>
                <w:sz w:val="15"/>
                <w:szCs w:val="15"/>
                <w:lang w:val="it-IT"/>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bCs/>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iCs/>
                <w:color w:val="000000"/>
                <w:sz w:val="15"/>
                <w:szCs w:val="15"/>
              </w:rPr>
              <w:t>c)</w:t>
            </w:r>
            <w:r w:rsidRPr="003A443E">
              <w:rPr>
                <w:rFonts w:ascii="Arial" w:hAnsi="Arial" w:cs="Arial"/>
                <w:color w:val="000000"/>
                <w:sz w:val="15"/>
                <w:szCs w:val="15"/>
              </w:rPr>
              <w:t xml:space="preserve"> del Codice):</w:t>
            </w:r>
          </w:p>
          <w:p w:rsidR="00DD783F" w:rsidRPr="000953DC" w:rsidRDefault="00DD783F">
            <w:r w:rsidRPr="000953DC">
              <w:rPr>
                <w:rStyle w:val="NormalBoldChar"/>
                <w:rFonts w:ascii="Arial" w:hAnsi="Arial" w:cs="Arial"/>
                <w:b w:val="0"/>
                <w:bCs w:val="0"/>
                <w:sz w:val="15"/>
                <w:szCs w:val="15"/>
                <w:lang w:val="it-IT"/>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rPr>
                <w:rFonts w:ascii="Arial" w:hAnsi="Arial" w:cs="Arial"/>
                <w:sz w:val="15"/>
                <w:szCs w:val="15"/>
              </w:rPr>
            </w:pPr>
            <w:r>
              <w:rPr>
                <w:rFonts w:ascii="Arial" w:hAnsi="Arial" w:cs="Arial"/>
                <w:sz w:val="15"/>
                <w:szCs w:val="15"/>
              </w:rPr>
              <w:t>[……] […] valuta</w:t>
            </w:r>
          </w:p>
          <w:p w:rsidR="00DD783F" w:rsidRDefault="00DD783F">
            <w:pPr>
              <w:spacing w:before="0" w:after="0"/>
              <w:rPr>
                <w:rFonts w:ascii="Arial" w:hAnsi="Arial" w:cs="Arial"/>
                <w:i/>
                <w:iCs/>
                <w:sz w:val="15"/>
                <w:szCs w:val="15"/>
              </w:rPr>
            </w:pPr>
            <w:r>
              <w:rPr>
                <w:rFonts w:ascii="Arial" w:hAnsi="Arial" w:cs="Arial"/>
                <w:sz w:val="15"/>
                <w:szCs w:val="15"/>
              </w:rPr>
              <w:br/>
              <w:t>(indirizzo web, autorità o organismo di emanazione, riferimento preciso della documentazione):</w:t>
            </w:r>
          </w:p>
          <w:p w:rsidR="00DD783F" w:rsidRDefault="00DD783F">
            <w:pPr>
              <w:spacing w:before="0" w:after="0"/>
            </w:pPr>
            <w:r>
              <w:rPr>
                <w:rFonts w:ascii="Arial" w:hAnsi="Arial" w:cs="Arial"/>
                <w:i/>
                <w:iCs/>
                <w:sz w:val="15"/>
                <w:szCs w:val="15"/>
              </w:rPr>
              <w:t xml:space="preserve"> </w:t>
            </w:r>
            <w:r>
              <w:rPr>
                <w:rFonts w:ascii="Arial" w:hAnsi="Arial" w:cs="Arial"/>
                <w:sz w:val="15"/>
                <w:szCs w:val="15"/>
              </w:rPr>
              <w:t>[……….…][…………][………..…]</w:t>
            </w:r>
          </w:p>
        </w:tc>
      </w:tr>
      <w:tr w:rsidR="00DD783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Pr="008F12E6" w:rsidRDefault="00DD783F"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bCs/>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DD783F" w:rsidRDefault="00DD783F">
            <w:r>
              <w:rPr>
                <w:rFonts w:ascii="Arial" w:hAnsi="Arial" w:cs="Arial"/>
                <w:sz w:val="15"/>
                <w:szCs w:val="15"/>
              </w:rPr>
              <w:t xml:space="preserve">Se la documentazione pertinente </w:t>
            </w:r>
            <w:r>
              <w:rPr>
                <w:rFonts w:ascii="Arial" w:hAnsi="Arial" w:cs="Arial"/>
                <w:b/>
                <w:bCs/>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DD783F" w:rsidRDefault="00DD783F">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DD783F" w:rsidRDefault="00DD783F">
            <w:r>
              <w:rPr>
                <w:rFonts w:ascii="Arial" w:hAnsi="Arial" w:cs="Arial"/>
                <w:sz w:val="15"/>
                <w:szCs w:val="15"/>
              </w:rPr>
              <w:t>[…………..][……….…][………..…]</w:t>
            </w:r>
          </w:p>
        </w:tc>
      </w:tr>
    </w:tbl>
    <w:p w:rsidR="00DD783F" w:rsidRDefault="00DD783F">
      <w:pPr>
        <w:pStyle w:val="SectionTitle"/>
        <w:spacing w:before="0" w:after="0"/>
        <w:jc w:val="both"/>
        <w:rPr>
          <w:rFonts w:ascii="Arial" w:hAnsi="Arial" w:cs="Arial"/>
          <w:caps/>
          <w:sz w:val="15"/>
          <w:szCs w:val="15"/>
        </w:rPr>
      </w:pPr>
    </w:p>
    <w:p w:rsidR="00DD783F" w:rsidRDefault="00DD783F">
      <w:pPr>
        <w:pStyle w:val="Heading1"/>
        <w:spacing w:before="0" w:after="0"/>
        <w:ind w:left="850"/>
        <w:rPr>
          <w:sz w:val="16"/>
          <w:szCs w:val="16"/>
        </w:rPr>
      </w:pPr>
    </w:p>
    <w:p w:rsidR="00DD783F" w:rsidRPr="003A443E" w:rsidRDefault="00DD783F">
      <w:pPr>
        <w:pStyle w:val="SectionTitle"/>
        <w:spacing w:before="0" w:after="0"/>
        <w:jc w:val="both"/>
        <w:rPr>
          <w:color w:val="000000"/>
          <w:sz w:val="16"/>
          <w:szCs w:val="16"/>
        </w:rPr>
      </w:pPr>
      <w:r>
        <w:rPr>
          <w:rFonts w:ascii="Arial" w:hAnsi="Arial" w:cs="Arial"/>
          <w:b w:val="0"/>
          <w:bCs w:val="0"/>
          <w:caps/>
          <w:sz w:val="16"/>
          <w:szCs w:val="16"/>
        </w:rPr>
        <w:t xml:space="preserve">C: Capacità tecniche e </w:t>
      </w:r>
      <w:r w:rsidRPr="003A443E">
        <w:rPr>
          <w:rFonts w:ascii="Arial" w:hAnsi="Arial" w:cs="Arial"/>
          <w:b w:val="0"/>
          <w:bCs w:val="0"/>
          <w:caps/>
          <w:color w:val="000000"/>
          <w:sz w:val="16"/>
          <w:szCs w:val="16"/>
        </w:rPr>
        <w:t xml:space="preserve">professionali </w:t>
      </w:r>
      <w:r w:rsidRPr="003A443E">
        <w:rPr>
          <w:rFonts w:ascii="Arial" w:hAnsi="Arial" w:cs="Arial"/>
          <w:b w:val="0"/>
          <w:bCs w:val="0"/>
          <w:caps/>
          <w:color w:val="000000"/>
          <w:sz w:val="15"/>
          <w:szCs w:val="15"/>
        </w:rPr>
        <w:t>(A</w:t>
      </w:r>
      <w:r w:rsidRPr="003A443E">
        <w:rPr>
          <w:rFonts w:ascii="Arial" w:hAnsi="Arial" w:cs="Arial"/>
          <w:b w:val="0"/>
          <w:bCs w:val="0"/>
          <w:smallCaps w:val="0"/>
          <w:color w:val="000000"/>
          <w:sz w:val="16"/>
          <w:szCs w:val="16"/>
        </w:rPr>
        <w:t xml:space="preserve">rticolo 83, comma 1, lettera </w:t>
      </w:r>
      <w:r w:rsidRPr="003A443E">
        <w:rPr>
          <w:rFonts w:ascii="Arial" w:hAnsi="Arial" w:cs="Arial"/>
          <w:b w:val="0"/>
          <w:bCs w:val="0"/>
          <w:i/>
          <w:iCs/>
          <w:smallCaps w:val="0"/>
          <w:color w:val="000000"/>
          <w:sz w:val="16"/>
          <w:szCs w:val="16"/>
        </w:rPr>
        <w:t>c)</w:t>
      </w:r>
      <w:r w:rsidRPr="003A443E">
        <w:rPr>
          <w:rFonts w:ascii="Arial" w:hAnsi="Arial" w:cs="Arial"/>
          <w:b w:val="0"/>
          <w:bCs w:val="0"/>
          <w:smallCaps w:val="0"/>
          <w:color w:val="000000"/>
          <w:sz w:val="16"/>
          <w:szCs w:val="16"/>
        </w:rPr>
        <w:t>, del Codice)</w:t>
      </w:r>
    </w:p>
    <w:p w:rsidR="00DD783F" w:rsidRPr="003A443E" w:rsidRDefault="00DD783F">
      <w:pPr>
        <w:pStyle w:val="Heading1"/>
        <w:spacing w:before="0" w:after="0"/>
        <w:ind w:left="850"/>
        <w:rPr>
          <w:color w:val="000000"/>
          <w:sz w:val="16"/>
          <w:szCs w:val="16"/>
        </w:rPr>
      </w:pPr>
    </w:p>
    <w:p w:rsidR="00DD783F" w:rsidRPr="003A443E" w:rsidRDefault="00DD783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bCs/>
          <w:color w:val="000000"/>
          <w:sz w:val="15"/>
          <w:szCs w:val="15"/>
        </w:rPr>
      </w:pPr>
      <w:r w:rsidRPr="003A443E">
        <w:rPr>
          <w:rFonts w:ascii="Arial" w:hAnsi="Arial" w:cs="Arial"/>
          <w:b/>
          <w:bCs/>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tblPr>
      <w:tblGrid>
        <w:gridCol w:w="4644"/>
        <w:gridCol w:w="4644"/>
      </w:tblGrid>
      <w:tr w:rsidR="00DD783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bookmarkStart w:id="2" w:name="_DV_M4301"/>
            <w:bookmarkStart w:id="3" w:name="_DV_M4300"/>
            <w:bookmarkEnd w:id="2"/>
            <w:bookmarkEnd w:id="3"/>
            <w:r>
              <w:rPr>
                <w:rFonts w:ascii="Arial" w:hAnsi="Arial" w:cs="Arial"/>
                <w:b/>
                <w:bCs/>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b/>
                <w:bCs/>
                <w:sz w:val="15"/>
                <w:szCs w:val="15"/>
              </w:rPr>
              <w:t>Risposta</w:t>
            </w:r>
            <w:r>
              <w:rPr>
                <w:rFonts w:ascii="Arial" w:hAnsi="Arial" w:cs="Arial"/>
                <w:b/>
                <w:bCs/>
                <w:i/>
                <w:iCs/>
                <w:sz w:val="15"/>
                <w:szCs w:val="15"/>
              </w:rPr>
              <w:t>:</w:t>
            </w:r>
          </w:p>
        </w:tc>
      </w:tr>
      <w:tr w:rsidR="00DD783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bCs/>
                <w:color w:val="000000"/>
                <w:sz w:val="15"/>
                <w:szCs w:val="15"/>
              </w:rPr>
              <w:t xml:space="preserve">appalti pubblici di lavori, </w:t>
            </w:r>
            <w:r>
              <w:rPr>
                <w:rFonts w:ascii="Arial" w:hAnsi="Arial" w:cs="Arial"/>
                <w:sz w:val="15"/>
                <w:szCs w:val="15"/>
              </w:rPr>
              <w:t>durante il periodo di riferimento(</w:t>
            </w:r>
            <w:r>
              <w:rPr>
                <w:rStyle w:val="FootnoteReference"/>
                <w:rFonts w:ascii="Arial" w:hAnsi="Arial" w:cs="Arial"/>
                <w:sz w:val="15"/>
                <w:szCs w:val="15"/>
              </w:rPr>
              <w:footnoteReference w:id="33"/>
            </w:r>
            <w:r>
              <w:rPr>
                <w:rFonts w:ascii="Arial" w:hAnsi="Arial" w:cs="Arial"/>
                <w:sz w:val="15"/>
                <w:szCs w:val="15"/>
              </w:rPr>
              <w:t xml:space="preserve">) l'operatore economico </w:t>
            </w:r>
            <w:r>
              <w:rPr>
                <w:rFonts w:ascii="Arial" w:hAnsi="Arial" w:cs="Arial"/>
                <w:b/>
                <w:bCs/>
                <w:sz w:val="15"/>
                <w:szCs w:val="15"/>
              </w:rPr>
              <w:t>ha eseguito i seguenti lavori del tipo specificato</w:t>
            </w:r>
            <w:r>
              <w:rPr>
                <w:rFonts w:ascii="Arial" w:hAnsi="Arial" w:cs="Arial"/>
                <w:sz w:val="15"/>
                <w:szCs w:val="15"/>
              </w:rPr>
              <w:t xml:space="preserve">: </w:t>
            </w:r>
          </w:p>
          <w:p w:rsidR="00DD783F" w:rsidRDefault="00DD783F">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DD783F" w:rsidRDefault="00DD783F">
            <w:r>
              <w:rPr>
                <w:rFonts w:ascii="Arial" w:hAnsi="Arial" w:cs="Arial"/>
                <w:sz w:val="15"/>
                <w:szCs w:val="15"/>
              </w:rPr>
              <w:t>[…………][………..…][……….…]</w:t>
            </w:r>
          </w:p>
        </w:tc>
      </w:tr>
      <w:tr w:rsidR="00DD783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bCs/>
                <w:i/>
                <w:iCs/>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DD783F" w:rsidRDefault="00DD783F">
            <w:pPr>
              <w:ind w:left="426" w:hanging="426"/>
            </w:pPr>
            <w:r>
              <w:rPr>
                <w:rFonts w:ascii="Arial" w:hAnsi="Arial" w:cs="Arial"/>
                <w:sz w:val="14"/>
                <w:szCs w:val="14"/>
              </w:rPr>
              <w:t xml:space="preserve">           Durante il periodo di riferimento l'operatore economico </w:t>
            </w:r>
            <w:r>
              <w:rPr>
                <w:rFonts w:ascii="Arial" w:hAnsi="Arial" w:cs="Arial"/>
                <w:b/>
                <w:bCs/>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FootnoteReference"/>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DD783F" w:rsidRDefault="00DD783F">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tblPr>
            <w:tblGrid>
              <w:gridCol w:w="1335"/>
              <w:gridCol w:w="936"/>
              <w:gridCol w:w="727"/>
              <w:gridCol w:w="1146"/>
            </w:tblGrid>
            <w:tr w:rsidR="00DD783F">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sz w:val="15"/>
                      <w:szCs w:val="15"/>
                    </w:rPr>
                    <w:t>destinatari</w:t>
                  </w:r>
                </w:p>
              </w:tc>
            </w:tr>
            <w:tr w:rsidR="00DD783F">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rPr>
                      <w:rFonts w:ascii="Arial" w:hAnsi="Arial" w:cs="Arial"/>
                      <w:sz w:val="15"/>
                      <w:szCs w:val="15"/>
                    </w:rPr>
                  </w:pPr>
                </w:p>
              </w:tc>
            </w:tr>
          </w:tbl>
          <w:p w:rsidR="00DD783F" w:rsidRDefault="00DD783F">
            <w:pPr>
              <w:rPr>
                <w:rFonts w:ascii="Arial" w:hAnsi="Arial" w:cs="Arial"/>
                <w:sz w:val="15"/>
                <w:szCs w:val="15"/>
              </w:rPr>
            </w:pPr>
          </w:p>
        </w:tc>
      </w:tr>
      <w:tr w:rsidR="00DD783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bCs/>
                <w:sz w:val="15"/>
                <w:szCs w:val="15"/>
              </w:rPr>
              <w:t xml:space="preserve">tecnici o organismi tecnici </w:t>
            </w:r>
            <w:r>
              <w:rPr>
                <w:rFonts w:ascii="Arial" w:hAnsi="Arial" w:cs="Arial"/>
                <w:sz w:val="15"/>
                <w:szCs w:val="15"/>
              </w:rPr>
              <w:t>(</w:t>
            </w:r>
            <w:r>
              <w:rPr>
                <w:rStyle w:val="FootnoteReference"/>
                <w:rFonts w:ascii="Arial" w:hAnsi="Arial" w:cs="Arial"/>
                <w:sz w:val="15"/>
                <w:szCs w:val="15"/>
              </w:rPr>
              <w:footnoteReference w:id="35"/>
            </w:r>
            <w:r>
              <w:rPr>
                <w:rFonts w:ascii="Arial" w:hAnsi="Arial" w:cs="Arial"/>
                <w:sz w:val="15"/>
                <w:szCs w:val="15"/>
              </w:rPr>
              <w:t>), citando in particolare quelli responsabili del controllo della qualità:</w:t>
            </w:r>
          </w:p>
          <w:p w:rsidR="00DD783F" w:rsidRDefault="00DD783F">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DD783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ind w:left="426" w:hanging="426"/>
            </w:pPr>
            <w:r>
              <w:rPr>
                <w:rFonts w:ascii="Arial" w:hAnsi="Arial" w:cs="Arial"/>
                <w:sz w:val="15"/>
                <w:szCs w:val="15"/>
              </w:rPr>
              <w:t xml:space="preserve">3)   Utilizza le seguenti </w:t>
            </w:r>
            <w:r>
              <w:rPr>
                <w:rFonts w:ascii="Arial" w:hAnsi="Arial" w:cs="Arial"/>
                <w:b/>
                <w:bCs/>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bCs/>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sz w:val="15"/>
                <w:szCs w:val="15"/>
              </w:rPr>
              <w:t>[……….…]</w:t>
            </w:r>
          </w:p>
        </w:tc>
      </w:tr>
      <w:tr w:rsidR="00DD783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ind w:left="426" w:hanging="426"/>
            </w:pPr>
            <w:r>
              <w:rPr>
                <w:rFonts w:ascii="Arial" w:hAnsi="Arial" w:cs="Arial"/>
                <w:sz w:val="15"/>
                <w:szCs w:val="15"/>
              </w:rPr>
              <w:t xml:space="preserve">4)  Potrà applicare i seguenti </w:t>
            </w:r>
            <w:r>
              <w:rPr>
                <w:rFonts w:ascii="Arial" w:hAnsi="Arial" w:cs="Arial"/>
                <w:b/>
                <w:bCs/>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sz w:val="15"/>
                <w:szCs w:val="15"/>
              </w:rPr>
              <w:t>[……….…]</w:t>
            </w:r>
          </w:p>
        </w:tc>
      </w:tr>
      <w:tr w:rsidR="00DD783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ind w:left="426" w:hanging="426"/>
              <w:rPr>
                <w:rFonts w:ascii="Arial" w:hAnsi="Arial" w:cs="Arial"/>
                <w:sz w:val="15"/>
                <w:szCs w:val="15"/>
              </w:rPr>
            </w:pPr>
            <w:r>
              <w:rPr>
                <w:rFonts w:ascii="Arial" w:hAnsi="Arial" w:cs="Arial"/>
                <w:sz w:val="15"/>
                <w:szCs w:val="15"/>
              </w:rPr>
              <w:t>5)</w:t>
            </w:r>
            <w:r>
              <w:rPr>
                <w:rFonts w:ascii="Arial" w:hAnsi="Arial" w:cs="Arial"/>
                <w:b/>
                <w:bCs/>
                <w:sz w:val="15"/>
                <w:szCs w:val="15"/>
              </w:rPr>
              <w:t xml:space="preserve">       Per la fornitura di prodotti o la prestazione di servizi complessi o, eccezionalmente, di prodotti o servizi richiesti per una finalità particolare:</w:t>
            </w:r>
            <w:r>
              <w:rPr>
                <w:rFonts w:ascii="Arial" w:hAnsi="Arial" w:cs="Arial"/>
                <w:b/>
                <w:bCs/>
                <w:sz w:val="15"/>
                <w:szCs w:val="15"/>
                <w:shd w:val="clear" w:color="auto" w:fill="BFBFBF"/>
              </w:rPr>
              <w:br/>
            </w:r>
          </w:p>
          <w:p w:rsidR="00DD783F" w:rsidRDefault="00DD783F">
            <w:pPr>
              <w:ind w:left="426"/>
            </w:pPr>
            <w:r>
              <w:rPr>
                <w:rFonts w:ascii="Arial" w:hAnsi="Arial" w:cs="Arial"/>
                <w:sz w:val="15"/>
                <w:szCs w:val="15"/>
              </w:rPr>
              <w:t xml:space="preserve">L'operatore economico </w:t>
            </w:r>
            <w:r>
              <w:rPr>
                <w:rFonts w:ascii="Arial" w:hAnsi="Arial" w:cs="Arial"/>
                <w:b/>
                <w:bCs/>
                <w:sz w:val="15"/>
                <w:szCs w:val="15"/>
              </w:rPr>
              <w:t>consentirà</w:t>
            </w:r>
            <w:r>
              <w:rPr>
                <w:rFonts w:ascii="Arial" w:hAnsi="Arial" w:cs="Arial"/>
                <w:sz w:val="15"/>
                <w:szCs w:val="15"/>
              </w:rPr>
              <w:t xml:space="preserve"> l'esecuzione di </w:t>
            </w:r>
            <w:r>
              <w:rPr>
                <w:rFonts w:ascii="Arial" w:hAnsi="Arial" w:cs="Arial"/>
                <w:b/>
                <w:bCs/>
                <w:sz w:val="15"/>
                <w:szCs w:val="15"/>
              </w:rPr>
              <w:t>verifiche</w:t>
            </w:r>
            <w:r>
              <w:rPr>
                <w:rFonts w:ascii="Arial" w:hAnsi="Arial" w:cs="Arial"/>
                <w:sz w:val="15"/>
                <w:szCs w:val="15"/>
              </w:rPr>
              <w:t>(</w:t>
            </w:r>
            <w:r>
              <w:rPr>
                <w:rStyle w:val="FootnoteReference"/>
                <w:rFonts w:ascii="Arial" w:hAnsi="Arial" w:cs="Arial"/>
                <w:sz w:val="15"/>
                <w:szCs w:val="15"/>
              </w:rPr>
              <w:footnoteReference w:id="36"/>
            </w:r>
            <w:r>
              <w:rPr>
                <w:rFonts w:ascii="Arial" w:hAnsi="Arial" w:cs="Arial"/>
                <w:sz w:val="15"/>
                <w:szCs w:val="15"/>
              </w:rPr>
              <w:t>) delle sue capacità di</w:t>
            </w:r>
            <w:r>
              <w:rPr>
                <w:rFonts w:ascii="Arial" w:hAnsi="Arial" w:cs="Arial"/>
                <w:b/>
                <w:bCs/>
                <w:sz w:val="15"/>
                <w:szCs w:val="15"/>
              </w:rPr>
              <w:t xml:space="preserve"> produzione</w:t>
            </w:r>
            <w:r>
              <w:rPr>
                <w:rFonts w:ascii="Arial" w:hAnsi="Arial" w:cs="Arial"/>
                <w:sz w:val="15"/>
                <w:szCs w:val="15"/>
              </w:rPr>
              <w:t xml:space="preserve"> o </w:t>
            </w:r>
            <w:r>
              <w:rPr>
                <w:rFonts w:ascii="Arial" w:hAnsi="Arial" w:cs="Arial"/>
                <w:b/>
                <w:bCs/>
                <w:sz w:val="15"/>
                <w:szCs w:val="15"/>
              </w:rPr>
              <w:t>strutture tecniche</w:t>
            </w:r>
            <w:r>
              <w:rPr>
                <w:rFonts w:ascii="Arial" w:hAnsi="Arial" w:cs="Arial"/>
                <w:sz w:val="15"/>
                <w:szCs w:val="15"/>
              </w:rPr>
              <w:t xml:space="preserve"> e, se necessario, degli </w:t>
            </w:r>
            <w:r>
              <w:rPr>
                <w:rFonts w:ascii="Arial" w:hAnsi="Arial" w:cs="Arial"/>
                <w:b/>
                <w:bCs/>
                <w:sz w:val="15"/>
                <w:szCs w:val="15"/>
              </w:rPr>
              <w:t>strumenti di studio e di ricerca</w:t>
            </w:r>
            <w:r>
              <w:rPr>
                <w:rFonts w:ascii="Arial" w:hAnsi="Arial" w:cs="Arial"/>
                <w:sz w:val="15"/>
                <w:szCs w:val="15"/>
              </w:rPr>
              <w:t xml:space="preserve"> di cui egli dispone, nonché delle </w:t>
            </w:r>
            <w:r>
              <w:rPr>
                <w:rFonts w:ascii="Arial" w:hAnsi="Arial" w:cs="Arial"/>
                <w:b/>
                <w:bCs/>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rPr>
                <w:rFonts w:ascii="Arial" w:hAnsi="Arial" w:cs="Arial"/>
                <w:sz w:val="15"/>
                <w:szCs w:val="15"/>
              </w:rPr>
            </w:pPr>
            <w:r>
              <w:rPr>
                <w:rFonts w:ascii="Arial" w:hAnsi="Arial" w:cs="Arial"/>
                <w:sz w:val="15"/>
                <w:szCs w:val="15"/>
              </w:rPr>
              <w:br/>
            </w:r>
            <w:r>
              <w:rPr>
                <w:rFonts w:ascii="Arial" w:hAnsi="Arial" w:cs="Arial"/>
                <w:sz w:val="15"/>
                <w:szCs w:val="15"/>
              </w:rPr>
              <w:br/>
            </w:r>
          </w:p>
          <w:p w:rsidR="00DD783F" w:rsidRDefault="00DD783F">
            <w:pPr>
              <w:rPr>
                <w:rFonts w:ascii="Arial" w:hAnsi="Arial" w:cs="Arial"/>
                <w:sz w:val="15"/>
                <w:szCs w:val="15"/>
              </w:rPr>
            </w:pPr>
            <w:r>
              <w:rPr>
                <w:rFonts w:ascii="Arial" w:hAnsi="Arial" w:cs="Arial"/>
                <w:sz w:val="15"/>
                <w:szCs w:val="15"/>
              </w:rPr>
              <w:br/>
              <w:t>[ ] Sì [ ] No</w:t>
            </w:r>
          </w:p>
          <w:p w:rsidR="00DD783F" w:rsidRDefault="00DD783F">
            <w:pPr>
              <w:rPr>
                <w:rFonts w:ascii="Arial" w:hAnsi="Arial" w:cs="Arial"/>
                <w:sz w:val="15"/>
                <w:szCs w:val="15"/>
              </w:rPr>
            </w:pPr>
          </w:p>
          <w:p w:rsidR="00DD783F" w:rsidRDefault="00DD783F"/>
        </w:tc>
      </w:tr>
      <w:tr w:rsidR="00DD783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bCs/>
                <w:sz w:val="15"/>
                <w:szCs w:val="15"/>
              </w:rPr>
              <w:t>titoli di studio e professionali</w:t>
            </w:r>
            <w:r>
              <w:rPr>
                <w:rFonts w:ascii="Arial" w:hAnsi="Arial" w:cs="Arial"/>
                <w:sz w:val="15"/>
                <w:szCs w:val="15"/>
              </w:rPr>
              <w:t xml:space="preserve"> di cui sono in possesso:</w:t>
            </w:r>
          </w:p>
          <w:p w:rsidR="00DD783F" w:rsidRDefault="00DD783F">
            <w:pPr>
              <w:rPr>
                <w:rFonts w:ascii="Arial" w:hAnsi="Arial" w:cs="Arial"/>
                <w:b/>
                <w:bCs/>
                <w:i/>
                <w:iCs/>
                <w:sz w:val="15"/>
                <w:szCs w:val="15"/>
              </w:rPr>
            </w:pPr>
            <w:r>
              <w:rPr>
                <w:rFonts w:ascii="Arial" w:hAnsi="Arial" w:cs="Arial"/>
                <w:sz w:val="15"/>
                <w:szCs w:val="15"/>
              </w:rPr>
              <w:t>a)       lo stesso prestatore di servizi o imprenditore,</w:t>
            </w:r>
          </w:p>
          <w:p w:rsidR="00DD783F" w:rsidRDefault="00DD783F">
            <w:pPr>
              <w:ind w:left="426"/>
              <w:rPr>
                <w:rFonts w:ascii="Arial" w:hAnsi="Arial" w:cs="Arial"/>
                <w:sz w:val="15"/>
                <w:szCs w:val="15"/>
              </w:rPr>
            </w:pPr>
            <w:r>
              <w:rPr>
                <w:rFonts w:ascii="Arial" w:hAnsi="Arial" w:cs="Arial"/>
                <w:b/>
                <w:bCs/>
                <w:i/>
                <w:iCs/>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DD783F" w:rsidRDefault="00DD783F">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 gruppi di lavoro: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rPr>
                <w:rFonts w:ascii="Arial" w:hAnsi="Arial" w:cs="Arial"/>
                <w:sz w:val="15"/>
                <w:szCs w:val="15"/>
              </w:rPr>
            </w:pPr>
            <w:r>
              <w:rPr>
                <w:rFonts w:ascii="Arial" w:hAnsi="Arial" w:cs="Arial"/>
                <w:sz w:val="15"/>
                <w:szCs w:val="15"/>
              </w:rPr>
              <w:br/>
            </w:r>
          </w:p>
          <w:p w:rsidR="00DD783F" w:rsidRDefault="00DD783F">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DD783F" w:rsidRDefault="00DD783F">
            <w:r>
              <w:rPr>
                <w:rFonts w:ascii="Arial" w:hAnsi="Arial" w:cs="Arial"/>
                <w:sz w:val="15"/>
                <w:szCs w:val="15"/>
              </w:rPr>
              <w:br/>
              <w:t>b) [………..…]</w:t>
            </w:r>
          </w:p>
        </w:tc>
      </w:tr>
      <w:tr w:rsidR="00DD783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ind w:left="426" w:hanging="426"/>
            </w:pPr>
            <w:r>
              <w:rPr>
                <w:rFonts w:ascii="Arial" w:hAnsi="Arial" w:cs="Arial"/>
                <w:sz w:val="15"/>
                <w:szCs w:val="15"/>
              </w:rPr>
              <w:t xml:space="preserve">7)       L'operatore economico potrà applicare durante l'esecuzione dell'appalto le seguenti </w:t>
            </w:r>
            <w:r>
              <w:rPr>
                <w:rFonts w:ascii="Arial" w:hAnsi="Arial" w:cs="Arial"/>
                <w:b/>
                <w:bCs/>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sz w:val="15"/>
                <w:szCs w:val="15"/>
              </w:rPr>
              <w:t>[…………..…]</w:t>
            </w:r>
          </w:p>
        </w:tc>
      </w:tr>
      <w:tr w:rsidR="00DD783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spacing w:before="0" w:after="0"/>
              <w:ind w:left="426" w:hanging="426"/>
            </w:pPr>
            <w:r>
              <w:rPr>
                <w:rFonts w:ascii="Arial" w:hAnsi="Arial" w:cs="Arial"/>
                <w:sz w:val="15"/>
                <w:szCs w:val="15"/>
              </w:rPr>
              <w:t>8)       L'</w:t>
            </w:r>
            <w:r>
              <w:rPr>
                <w:rFonts w:ascii="Arial" w:hAnsi="Arial" w:cs="Arial"/>
                <w:b/>
                <w:bCs/>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spacing w:before="0" w:after="0"/>
              <w:rPr>
                <w:rFonts w:ascii="Arial" w:hAnsi="Arial" w:cs="Arial"/>
                <w:sz w:val="15"/>
                <w:szCs w:val="15"/>
              </w:rPr>
            </w:pPr>
            <w:r>
              <w:rPr>
                <w:rFonts w:ascii="Arial" w:hAnsi="Arial" w:cs="Arial"/>
                <w:sz w:val="15"/>
                <w:szCs w:val="15"/>
              </w:rPr>
              <w:t>Anno, organico medio annuo:</w:t>
            </w:r>
          </w:p>
          <w:p w:rsidR="00DD783F" w:rsidRDefault="00DD783F">
            <w:pPr>
              <w:spacing w:before="0" w:after="0"/>
              <w:rPr>
                <w:rFonts w:ascii="Arial" w:hAnsi="Arial" w:cs="Arial"/>
                <w:sz w:val="15"/>
                <w:szCs w:val="15"/>
              </w:rPr>
            </w:pPr>
            <w:r>
              <w:rPr>
                <w:rFonts w:ascii="Arial" w:hAnsi="Arial" w:cs="Arial"/>
                <w:sz w:val="15"/>
                <w:szCs w:val="15"/>
              </w:rPr>
              <w:t>[…………],[……..…],</w:t>
            </w:r>
          </w:p>
          <w:p w:rsidR="00DD783F" w:rsidRDefault="00DD783F">
            <w:pPr>
              <w:spacing w:before="0" w:after="0"/>
              <w:rPr>
                <w:rFonts w:ascii="Arial" w:hAnsi="Arial" w:cs="Arial"/>
                <w:sz w:val="15"/>
                <w:szCs w:val="15"/>
              </w:rPr>
            </w:pPr>
            <w:r>
              <w:rPr>
                <w:rFonts w:ascii="Arial" w:hAnsi="Arial" w:cs="Arial"/>
                <w:sz w:val="15"/>
                <w:szCs w:val="15"/>
              </w:rPr>
              <w:t>[…………],[……..…],</w:t>
            </w:r>
          </w:p>
          <w:p w:rsidR="00DD783F" w:rsidRDefault="00DD783F">
            <w:pPr>
              <w:spacing w:before="0" w:after="0"/>
              <w:rPr>
                <w:rFonts w:ascii="Arial" w:hAnsi="Arial" w:cs="Arial"/>
                <w:sz w:val="15"/>
                <w:szCs w:val="15"/>
              </w:rPr>
            </w:pPr>
            <w:r>
              <w:rPr>
                <w:rFonts w:ascii="Arial" w:hAnsi="Arial" w:cs="Arial"/>
                <w:sz w:val="15"/>
                <w:szCs w:val="15"/>
              </w:rPr>
              <w:t>[…………],[……..…],</w:t>
            </w:r>
          </w:p>
          <w:p w:rsidR="00DD783F" w:rsidRDefault="00DD783F">
            <w:pPr>
              <w:spacing w:before="0" w:after="0"/>
              <w:rPr>
                <w:rFonts w:ascii="Arial" w:hAnsi="Arial" w:cs="Arial"/>
                <w:sz w:val="15"/>
                <w:szCs w:val="15"/>
              </w:rPr>
            </w:pPr>
            <w:r>
              <w:rPr>
                <w:rFonts w:ascii="Arial" w:hAnsi="Arial" w:cs="Arial"/>
                <w:sz w:val="15"/>
                <w:szCs w:val="15"/>
              </w:rPr>
              <w:t>Anno, numero di dirigenti</w:t>
            </w:r>
          </w:p>
          <w:p w:rsidR="00DD783F" w:rsidRDefault="00DD783F">
            <w:pPr>
              <w:spacing w:before="0" w:after="0"/>
              <w:rPr>
                <w:rFonts w:ascii="Arial" w:hAnsi="Arial" w:cs="Arial"/>
                <w:sz w:val="15"/>
                <w:szCs w:val="15"/>
              </w:rPr>
            </w:pPr>
            <w:r>
              <w:rPr>
                <w:rFonts w:ascii="Arial" w:hAnsi="Arial" w:cs="Arial"/>
                <w:sz w:val="15"/>
                <w:szCs w:val="15"/>
              </w:rPr>
              <w:t>[…………],[……..…],</w:t>
            </w:r>
          </w:p>
          <w:p w:rsidR="00DD783F" w:rsidRDefault="00DD783F">
            <w:pPr>
              <w:spacing w:before="0" w:after="0"/>
              <w:rPr>
                <w:rFonts w:ascii="Arial" w:hAnsi="Arial" w:cs="Arial"/>
                <w:sz w:val="15"/>
                <w:szCs w:val="15"/>
              </w:rPr>
            </w:pPr>
            <w:r>
              <w:rPr>
                <w:rFonts w:ascii="Arial" w:hAnsi="Arial" w:cs="Arial"/>
                <w:sz w:val="15"/>
                <w:szCs w:val="15"/>
              </w:rPr>
              <w:t>[…………],[……..…],</w:t>
            </w:r>
          </w:p>
          <w:p w:rsidR="00DD783F" w:rsidRDefault="00DD783F">
            <w:pPr>
              <w:spacing w:before="0" w:after="0"/>
            </w:pPr>
            <w:r>
              <w:rPr>
                <w:rFonts w:ascii="Arial" w:hAnsi="Arial" w:cs="Arial"/>
                <w:sz w:val="15"/>
                <w:szCs w:val="15"/>
              </w:rPr>
              <w:t>[…………],[……..…]</w:t>
            </w:r>
          </w:p>
        </w:tc>
      </w:tr>
      <w:tr w:rsidR="00DD783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ind w:left="426" w:hanging="426"/>
            </w:pPr>
            <w:r>
              <w:rPr>
                <w:rFonts w:ascii="Arial" w:hAnsi="Arial" w:cs="Arial"/>
                <w:sz w:val="15"/>
                <w:szCs w:val="15"/>
              </w:rPr>
              <w:t>9)       Per l'esecuzione dell'appalto l'operatore economico disporrà dell'</w:t>
            </w:r>
            <w:r>
              <w:rPr>
                <w:rFonts w:ascii="Arial" w:hAnsi="Arial" w:cs="Arial"/>
                <w:b/>
                <w:bCs/>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sz w:val="15"/>
                <w:szCs w:val="15"/>
              </w:rPr>
              <w:t>[…………]</w:t>
            </w:r>
          </w:p>
        </w:tc>
      </w:tr>
      <w:tr w:rsidR="00DD783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ind w:left="426" w:hanging="426"/>
            </w:pPr>
            <w:r>
              <w:rPr>
                <w:rFonts w:ascii="Arial" w:hAnsi="Arial" w:cs="Arial"/>
                <w:sz w:val="15"/>
                <w:szCs w:val="15"/>
              </w:rPr>
              <w:t xml:space="preserve">10)     L'operatore economico </w:t>
            </w:r>
            <w:r>
              <w:rPr>
                <w:rFonts w:ascii="Arial" w:hAnsi="Arial" w:cs="Arial"/>
                <w:b/>
                <w:bCs/>
                <w:sz w:val="15"/>
                <w:szCs w:val="15"/>
              </w:rPr>
              <w:t>intende eventualmente subappaltare</w:t>
            </w:r>
            <w:r>
              <w:rPr>
                <w:rFonts w:ascii="Arial" w:hAnsi="Arial" w:cs="Arial"/>
                <w:sz w:val="15"/>
                <w:szCs w:val="15"/>
              </w:rPr>
              <w:t>(</w:t>
            </w:r>
            <w:r>
              <w:rPr>
                <w:rStyle w:val="FootnoteReference"/>
                <w:rFonts w:ascii="Arial" w:hAnsi="Arial" w:cs="Arial"/>
                <w:sz w:val="15"/>
                <w:szCs w:val="15"/>
              </w:rPr>
              <w:footnoteReference w:id="37"/>
            </w:r>
            <w:r>
              <w:rPr>
                <w:rFonts w:ascii="Arial" w:hAnsi="Arial" w:cs="Arial"/>
                <w:sz w:val="15"/>
                <w:szCs w:val="15"/>
              </w:rPr>
              <w:t xml:space="preserve">) la seguente </w:t>
            </w:r>
            <w:r>
              <w:rPr>
                <w:rFonts w:ascii="Arial" w:hAnsi="Arial" w:cs="Arial"/>
                <w:b/>
                <w:bCs/>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sz w:val="15"/>
                <w:szCs w:val="15"/>
              </w:rPr>
              <w:t>[…………]</w:t>
            </w:r>
          </w:p>
        </w:tc>
      </w:tr>
      <w:tr w:rsidR="00DD783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bCs/>
                <w:i/>
                <w:iCs/>
                <w:sz w:val="15"/>
                <w:szCs w:val="15"/>
              </w:rPr>
              <w:t>appalti pubblici di forniture</w:t>
            </w:r>
            <w:r>
              <w:rPr>
                <w:rFonts w:ascii="Arial" w:hAnsi="Arial" w:cs="Arial"/>
                <w:sz w:val="15"/>
                <w:szCs w:val="15"/>
              </w:rPr>
              <w:t>:</w:t>
            </w:r>
            <w:r>
              <w:rPr>
                <w:rFonts w:ascii="Arial" w:hAnsi="Arial" w:cs="Arial"/>
                <w:sz w:val="15"/>
                <w:szCs w:val="15"/>
              </w:rPr>
              <w:br/>
            </w:r>
          </w:p>
          <w:p w:rsidR="00DD783F" w:rsidRDefault="00DD783F">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DD783F" w:rsidRDefault="00DD783F">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DD783F" w:rsidRDefault="00DD783F">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rPr>
                <w:rFonts w:ascii="Arial" w:hAnsi="Arial" w:cs="Arial"/>
                <w:sz w:val="15"/>
                <w:szCs w:val="15"/>
              </w:rPr>
            </w:pPr>
          </w:p>
          <w:p w:rsidR="00DD783F" w:rsidRDefault="00DD783F">
            <w:pPr>
              <w:rPr>
                <w:rFonts w:ascii="Arial" w:hAnsi="Arial" w:cs="Arial"/>
                <w:sz w:val="15"/>
                <w:szCs w:val="15"/>
              </w:rPr>
            </w:pPr>
          </w:p>
          <w:p w:rsidR="00DD783F" w:rsidRDefault="00DD783F">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DD783F" w:rsidRDefault="00DD783F">
            <w:pPr>
              <w:rPr>
                <w:rFonts w:ascii="Arial" w:hAnsi="Arial" w:cs="Arial"/>
                <w:sz w:val="15"/>
                <w:szCs w:val="15"/>
              </w:rPr>
            </w:pPr>
          </w:p>
          <w:p w:rsidR="00DD783F" w:rsidRDefault="00DD783F">
            <w:pPr>
              <w:rPr>
                <w:rFonts w:ascii="Arial" w:hAnsi="Arial" w:cs="Arial"/>
                <w:sz w:val="15"/>
                <w:szCs w:val="15"/>
              </w:rPr>
            </w:pPr>
          </w:p>
          <w:p w:rsidR="00DD783F" w:rsidRDefault="00DD783F">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DD783F" w:rsidRDefault="00DD783F">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DD783F" w:rsidRDefault="00DD783F">
            <w:r>
              <w:rPr>
                <w:rFonts w:ascii="Arial" w:hAnsi="Arial" w:cs="Arial"/>
                <w:sz w:val="15"/>
                <w:szCs w:val="15"/>
              </w:rPr>
              <w:t>[……….…][……….…][…………]</w:t>
            </w:r>
          </w:p>
        </w:tc>
      </w:tr>
      <w:tr w:rsidR="00DD783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bCs/>
                <w:i/>
                <w:iCs/>
                <w:sz w:val="15"/>
                <w:szCs w:val="15"/>
              </w:rPr>
              <w:t>appalti pubblici di forniture</w:t>
            </w:r>
            <w:r>
              <w:rPr>
                <w:rFonts w:ascii="Arial" w:hAnsi="Arial" w:cs="Arial"/>
                <w:sz w:val="15"/>
                <w:szCs w:val="15"/>
              </w:rPr>
              <w:t>:</w:t>
            </w:r>
            <w:r>
              <w:rPr>
                <w:rFonts w:ascii="Arial" w:hAnsi="Arial" w:cs="Arial"/>
                <w:sz w:val="15"/>
                <w:szCs w:val="15"/>
              </w:rPr>
              <w:br/>
            </w:r>
          </w:p>
          <w:p w:rsidR="00DD783F" w:rsidRDefault="00DD783F">
            <w:pPr>
              <w:spacing w:before="0" w:after="0"/>
              <w:ind w:left="426"/>
              <w:rPr>
                <w:rFonts w:ascii="Arial" w:hAnsi="Arial" w:cs="Arial"/>
                <w:b/>
                <w:bCs/>
                <w:sz w:val="15"/>
                <w:szCs w:val="15"/>
              </w:rPr>
            </w:pPr>
            <w:r>
              <w:rPr>
                <w:rFonts w:ascii="Arial" w:hAnsi="Arial" w:cs="Arial"/>
                <w:sz w:val="15"/>
                <w:szCs w:val="15"/>
              </w:rPr>
              <w:t xml:space="preserve">L'operatore economico può fornire i richiesti </w:t>
            </w:r>
            <w:r>
              <w:rPr>
                <w:rFonts w:ascii="Arial" w:hAnsi="Arial" w:cs="Arial"/>
                <w:b/>
                <w:bCs/>
                <w:sz w:val="15"/>
                <w:szCs w:val="15"/>
              </w:rPr>
              <w:t>certificati</w:t>
            </w:r>
            <w:r>
              <w:rPr>
                <w:rFonts w:ascii="Arial" w:hAnsi="Arial" w:cs="Arial"/>
                <w:sz w:val="15"/>
                <w:szCs w:val="15"/>
              </w:rPr>
              <w:t xml:space="preserve"> rilasciati da </w:t>
            </w:r>
            <w:r>
              <w:rPr>
                <w:rFonts w:ascii="Arial" w:hAnsi="Arial" w:cs="Arial"/>
                <w:b/>
                <w:bCs/>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DD783F" w:rsidRDefault="00DD783F">
            <w:pPr>
              <w:spacing w:before="0" w:after="0"/>
              <w:ind w:left="426"/>
              <w:rPr>
                <w:rFonts w:ascii="Arial" w:hAnsi="Arial" w:cs="Arial"/>
                <w:sz w:val="15"/>
                <w:szCs w:val="15"/>
              </w:rPr>
            </w:pPr>
            <w:r>
              <w:rPr>
                <w:rFonts w:ascii="Arial" w:hAnsi="Arial" w:cs="Arial"/>
                <w:b/>
                <w:bCs/>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DD783F" w:rsidRDefault="00DD783F">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DD783F" w:rsidRDefault="00DD783F">
            <w:pPr>
              <w:spacing w:before="0" w:after="0"/>
              <w:rPr>
                <w:rFonts w:ascii="Arial" w:hAnsi="Arial" w:cs="Arial"/>
                <w:sz w:val="15"/>
                <w:szCs w:val="15"/>
              </w:rPr>
            </w:pPr>
          </w:p>
          <w:p w:rsidR="00DD783F" w:rsidRDefault="00DD783F">
            <w:pPr>
              <w:spacing w:before="0" w:after="0"/>
              <w:rPr>
                <w:rFonts w:ascii="Arial" w:hAnsi="Arial" w:cs="Arial"/>
                <w:sz w:val="15"/>
                <w:szCs w:val="15"/>
              </w:rPr>
            </w:pPr>
          </w:p>
          <w:p w:rsidR="00DD783F" w:rsidRDefault="00DD783F">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DD783F" w:rsidRDefault="00DD783F">
            <w:pPr>
              <w:spacing w:before="0" w:after="0"/>
              <w:rPr>
                <w:rFonts w:ascii="Arial" w:hAnsi="Arial" w:cs="Arial"/>
                <w:sz w:val="15"/>
                <w:szCs w:val="15"/>
              </w:rPr>
            </w:pPr>
          </w:p>
          <w:p w:rsidR="00DD783F" w:rsidRDefault="00DD783F">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DD783F" w:rsidRDefault="00DD783F">
            <w:pPr>
              <w:spacing w:before="0" w:after="0"/>
              <w:rPr>
                <w:rFonts w:ascii="Arial" w:hAnsi="Arial" w:cs="Arial"/>
                <w:sz w:val="15"/>
                <w:szCs w:val="15"/>
              </w:rPr>
            </w:pPr>
            <w:r>
              <w:rPr>
                <w:rFonts w:ascii="Arial" w:hAnsi="Arial" w:cs="Arial"/>
                <w:sz w:val="15"/>
                <w:szCs w:val="15"/>
              </w:rPr>
              <w:t>[………..…][………….…][………….…]</w:t>
            </w:r>
          </w:p>
          <w:p w:rsidR="00DD783F" w:rsidRDefault="00DD783F">
            <w:pPr>
              <w:spacing w:before="0" w:after="0"/>
            </w:pPr>
          </w:p>
        </w:tc>
      </w:tr>
      <w:tr w:rsidR="00DD783F"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Pr="003A443E" w:rsidRDefault="00DD783F"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 xml:space="preserve">13)  Per quanto riguarda gli </w:t>
            </w:r>
            <w:r w:rsidRPr="003A443E">
              <w:rPr>
                <w:rFonts w:ascii="Arial" w:hAnsi="Arial" w:cs="Arial"/>
                <w:b/>
                <w:bCs/>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DD783F" w:rsidRPr="003A443E" w:rsidRDefault="00DD783F">
            <w:pPr>
              <w:rPr>
                <w:color w:val="000000"/>
              </w:rPr>
            </w:pPr>
            <w:r w:rsidRPr="003A443E">
              <w:rPr>
                <w:rFonts w:ascii="Arial" w:hAnsi="Arial" w:cs="Arial"/>
                <w:color w:val="000000"/>
                <w:sz w:val="15"/>
                <w:szCs w:val="15"/>
              </w:rPr>
              <w:t xml:space="preserve">Se la documentazione pertinente </w:t>
            </w:r>
            <w:r w:rsidRPr="003A443E">
              <w:rPr>
                <w:rFonts w:ascii="Arial" w:hAnsi="Arial" w:cs="Arial"/>
                <w:b/>
                <w:bCs/>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Pr="003A443E" w:rsidRDefault="00DD783F">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DD783F" w:rsidRPr="003A443E" w:rsidRDefault="00DD783F">
            <w:pPr>
              <w:rPr>
                <w:color w:val="000000"/>
              </w:rPr>
            </w:pPr>
            <w:r w:rsidRPr="003A443E">
              <w:rPr>
                <w:rFonts w:ascii="Arial" w:hAnsi="Arial" w:cs="Arial"/>
                <w:color w:val="000000"/>
                <w:sz w:val="15"/>
                <w:szCs w:val="15"/>
              </w:rPr>
              <w:t>[…………..][……….…][………..…]</w:t>
            </w:r>
          </w:p>
        </w:tc>
      </w:tr>
    </w:tbl>
    <w:p w:rsidR="00DD783F" w:rsidRPr="003A443E" w:rsidRDefault="00DD783F">
      <w:pPr>
        <w:jc w:val="both"/>
        <w:rPr>
          <w:rFonts w:ascii="Arial" w:hAnsi="Arial" w:cs="Arial"/>
          <w:color w:val="000000"/>
          <w:sz w:val="15"/>
          <w:szCs w:val="15"/>
        </w:rPr>
      </w:pPr>
    </w:p>
    <w:p w:rsidR="00DD783F" w:rsidRPr="003A443E" w:rsidRDefault="00DD783F" w:rsidP="00BF74E1">
      <w:pPr>
        <w:pStyle w:val="SectionTitle"/>
        <w:spacing w:before="0" w:after="0"/>
        <w:rPr>
          <w:rFonts w:ascii="Arial" w:hAnsi="Arial" w:cs="Arial"/>
          <w:color w:val="000000"/>
          <w:w w:val="0"/>
          <w:sz w:val="15"/>
          <w:szCs w:val="15"/>
        </w:rPr>
      </w:pPr>
      <w:r w:rsidRPr="003A443E">
        <w:rPr>
          <w:rFonts w:ascii="Arial" w:hAnsi="Arial" w:cs="Arial"/>
          <w:b w:val="0"/>
          <w:bCs w:val="0"/>
          <w:caps/>
          <w:color w:val="000000"/>
          <w:sz w:val="15"/>
          <w:szCs w:val="15"/>
        </w:rPr>
        <w:t xml:space="preserve">D: SISTEMI di garanzia della qualità e norme di gestione ambientale </w:t>
      </w:r>
      <w:r w:rsidRPr="003A443E">
        <w:rPr>
          <w:rFonts w:ascii="Arial" w:hAnsi="Arial" w:cs="Arial"/>
          <w:b w:val="0"/>
          <w:bCs w:val="0"/>
          <w:color w:val="000000"/>
          <w:kern w:val="2"/>
          <w:sz w:val="15"/>
          <w:szCs w:val="15"/>
        </w:rPr>
        <w:t>(</w:t>
      </w:r>
      <w:r w:rsidRPr="003A443E">
        <w:rPr>
          <w:rFonts w:ascii="Arial" w:hAnsi="Arial" w:cs="Arial"/>
          <w:b w:val="0"/>
          <w:bCs w:val="0"/>
          <w:color w:val="000000"/>
          <w:kern w:val="2"/>
          <w:sz w:val="16"/>
          <w:szCs w:val="16"/>
        </w:rPr>
        <w:t>Articolo 87 del Codice)</w:t>
      </w:r>
    </w:p>
    <w:p w:rsidR="00DD783F" w:rsidRDefault="00DD783F"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bCs/>
          <w:w w:val="0"/>
          <w:sz w:val="15"/>
          <w:szCs w:val="15"/>
        </w:rPr>
      </w:pPr>
      <w:r>
        <w:rPr>
          <w:rFonts w:ascii="Arial" w:hAnsi="Arial" w:cs="Arial"/>
          <w:b/>
          <w:bCs/>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tblPr>
      <w:tblGrid>
        <w:gridCol w:w="4644"/>
        <w:gridCol w:w="4644"/>
      </w:tblGrid>
      <w:tr w:rsidR="00DD783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b/>
                <w:bCs/>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b/>
                <w:bCs/>
                <w:w w:val="0"/>
                <w:sz w:val="15"/>
                <w:szCs w:val="15"/>
              </w:rPr>
              <w:t>Risposta:</w:t>
            </w:r>
          </w:p>
        </w:tc>
      </w:tr>
      <w:tr w:rsidR="00DD783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rPr>
                <w:rFonts w:ascii="Arial" w:hAnsi="Arial" w:cs="Arial"/>
                <w:b/>
                <w:bCs/>
                <w:sz w:val="15"/>
                <w:szCs w:val="15"/>
              </w:rPr>
            </w:pPr>
            <w:r>
              <w:rPr>
                <w:rFonts w:ascii="Arial" w:hAnsi="Arial" w:cs="Arial"/>
                <w:w w:val="0"/>
                <w:sz w:val="15"/>
                <w:szCs w:val="15"/>
              </w:rPr>
              <w:t xml:space="preserve">L'operatore economico potrà presentare </w:t>
            </w:r>
            <w:r>
              <w:rPr>
                <w:rFonts w:ascii="Arial" w:hAnsi="Arial" w:cs="Arial"/>
                <w:b/>
                <w:bCs/>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bCs/>
                <w:sz w:val="15"/>
                <w:szCs w:val="15"/>
              </w:rPr>
              <w:t>norme di garanzia della qualità</w:t>
            </w:r>
            <w:r>
              <w:rPr>
                <w:rFonts w:ascii="Arial" w:hAnsi="Arial" w:cs="Arial"/>
                <w:w w:val="0"/>
                <w:sz w:val="15"/>
                <w:szCs w:val="15"/>
              </w:rPr>
              <w:t>, compresa l'accessibilità per le persone con disabilità?</w:t>
            </w:r>
          </w:p>
          <w:p w:rsidR="00DD783F" w:rsidRDefault="00DD783F">
            <w:pPr>
              <w:rPr>
                <w:rFonts w:ascii="Arial" w:hAnsi="Arial" w:cs="Arial"/>
                <w:sz w:val="15"/>
                <w:szCs w:val="15"/>
              </w:rPr>
            </w:pPr>
            <w:r>
              <w:rPr>
                <w:rFonts w:ascii="Arial" w:hAnsi="Arial" w:cs="Arial"/>
                <w:b/>
                <w:bCs/>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DD783F" w:rsidRDefault="00DD783F">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DD783F" w:rsidRDefault="00DD783F">
            <w:r>
              <w:rPr>
                <w:rFonts w:ascii="Arial" w:hAnsi="Arial" w:cs="Arial"/>
                <w:sz w:val="15"/>
                <w:szCs w:val="15"/>
              </w:rPr>
              <w:t>[……..…][…………][…………]</w:t>
            </w:r>
          </w:p>
        </w:tc>
      </w:tr>
      <w:tr w:rsidR="00DD783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rPr>
                <w:rFonts w:ascii="Arial" w:hAnsi="Arial" w:cs="Arial"/>
                <w:b/>
                <w:bCs/>
                <w:sz w:val="15"/>
                <w:szCs w:val="15"/>
              </w:rPr>
            </w:pPr>
            <w:r>
              <w:rPr>
                <w:rFonts w:ascii="Arial" w:hAnsi="Arial" w:cs="Arial"/>
                <w:w w:val="0"/>
                <w:sz w:val="15"/>
                <w:szCs w:val="15"/>
              </w:rPr>
              <w:t xml:space="preserve">L'operatore economico potrà presentare </w:t>
            </w:r>
            <w:r>
              <w:rPr>
                <w:rFonts w:ascii="Arial" w:hAnsi="Arial" w:cs="Arial"/>
                <w:b/>
                <w:bCs/>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bCs/>
                <w:w w:val="0"/>
                <w:sz w:val="15"/>
                <w:szCs w:val="15"/>
              </w:rPr>
              <w:t>sistemi o</w:t>
            </w:r>
            <w:r>
              <w:rPr>
                <w:rFonts w:ascii="Arial" w:hAnsi="Arial" w:cs="Arial"/>
                <w:w w:val="0"/>
                <w:sz w:val="15"/>
                <w:szCs w:val="15"/>
              </w:rPr>
              <w:t xml:space="preserve"> </w:t>
            </w:r>
            <w:r>
              <w:rPr>
                <w:rFonts w:ascii="Arial" w:hAnsi="Arial" w:cs="Arial"/>
                <w:b/>
                <w:bCs/>
                <w:sz w:val="15"/>
                <w:szCs w:val="15"/>
              </w:rPr>
              <w:t>norme di gestione ambientale</w:t>
            </w:r>
            <w:r>
              <w:rPr>
                <w:rFonts w:ascii="Arial" w:hAnsi="Arial" w:cs="Arial"/>
                <w:w w:val="0"/>
                <w:sz w:val="15"/>
                <w:szCs w:val="15"/>
              </w:rPr>
              <w:t>?</w:t>
            </w:r>
          </w:p>
          <w:p w:rsidR="00DD783F" w:rsidRDefault="00DD783F">
            <w:pPr>
              <w:rPr>
                <w:rFonts w:ascii="Arial" w:hAnsi="Arial" w:cs="Arial"/>
                <w:sz w:val="15"/>
                <w:szCs w:val="15"/>
              </w:rPr>
            </w:pPr>
            <w:r>
              <w:rPr>
                <w:rFonts w:ascii="Arial" w:hAnsi="Arial" w:cs="Arial"/>
                <w:b/>
                <w:bCs/>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bCs/>
                <w:w w:val="0"/>
                <w:sz w:val="15"/>
                <w:szCs w:val="15"/>
              </w:rPr>
              <w:t>sistemi o</w:t>
            </w:r>
            <w:r>
              <w:rPr>
                <w:rFonts w:ascii="Arial" w:hAnsi="Arial" w:cs="Arial"/>
                <w:w w:val="0"/>
                <w:sz w:val="15"/>
                <w:szCs w:val="15"/>
              </w:rPr>
              <w:t xml:space="preserve"> </w:t>
            </w:r>
            <w:r>
              <w:rPr>
                <w:rFonts w:ascii="Arial" w:hAnsi="Arial" w:cs="Arial"/>
                <w:b/>
                <w:bCs/>
                <w:sz w:val="15"/>
                <w:szCs w:val="15"/>
              </w:rPr>
              <w:t>norme di gestione ambientale</w:t>
            </w:r>
            <w:r>
              <w:rPr>
                <w:rFonts w:ascii="Arial" w:hAnsi="Arial" w:cs="Arial"/>
                <w:w w:val="0"/>
                <w:sz w:val="15"/>
                <w:szCs w:val="15"/>
              </w:rPr>
              <w:t xml:space="preserve"> si dispone:</w:t>
            </w:r>
          </w:p>
          <w:p w:rsidR="00DD783F" w:rsidRDefault="00DD783F">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DD783F" w:rsidRDefault="00DD783F">
            <w:r>
              <w:rPr>
                <w:rFonts w:ascii="Arial" w:hAnsi="Arial" w:cs="Arial"/>
                <w:sz w:val="15"/>
                <w:szCs w:val="15"/>
              </w:rPr>
              <w:t xml:space="preserve"> […………][……..…][……..…]</w:t>
            </w:r>
          </w:p>
        </w:tc>
      </w:tr>
    </w:tbl>
    <w:p w:rsidR="00DD783F" w:rsidRDefault="00DD783F">
      <w:pPr>
        <w:rPr>
          <w:rFonts w:ascii="Arial" w:hAnsi="Arial" w:cs="Arial"/>
          <w:sz w:val="15"/>
          <w:szCs w:val="15"/>
        </w:rPr>
      </w:pPr>
    </w:p>
    <w:p w:rsidR="00DD783F" w:rsidRPr="00D92A41" w:rsidRDefault="00DD783F" w:rsidP="00D92A41">
      <w:pPr>
        <w:pageBreakBefore/>
        <w:spacing w:before="0"/>
        <w:jc w:val="center"/>
        <w:rPr>
          <w:rFonts w:ascii="Arial" w:hAnsi="Arial" w:cs="Arial"/>
          <w:w w:val="0"/>
          <w:sz w:val="15"/>
          <w:szCs w:val="15"/>
        </w:rPr>
      </w:pPr>
      <w:r w:rsidRPr="00D92A41">
        <w:rPr>
          <w:b/>
          <w:bCs/>
          <w:sz w:val="19"/>
          <w:szCs w:val="19"/>
        </w:rPr>
        <w:t xml:space="preserve">Parte V: Riduzione del numero di candidati </w:t>
      </w:r>
      <w:r w:rsidRPr="003A443E">
        <w:rPr>
          <w:b/>
          <w:bCs/>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DD783F" w:rsidRDefault="00DD783F"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bCs/>
          <w:w w:val="0"/>
          <w:sz w:val="15"/>
          <w:szCs w:val="15"/>
        </w:rPr>
      </w:pPr>
      <w:r>
        <w:rPr>
          <w:rFonts w:ascii="Arial" w:hAnsi="Arial" w:cs="Arial"/>
          <w:b/>
          <w:bCs/>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DD783F" w:rsidRDefault="00DD783F"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bCs/>
          <w:w w:val="0"/>
          <w:sz w:val="15"/>
          <w:szCs w:val="15"/>
        </w:rPr>
      </w:pPr>
      <w:r>
        <w:rPr>
          <w:rFonts w:ascii="Arial" w:hAnsi="Arial" w:cs="Arial"/>
          <w:b/>
          <w:bCs/>
          <w:w w:val="0"/>
          <w:sz w:val="15"/>
          <w:szCs w:val="15"/>
        </w:rPr>
        <w:t>Solo per le procedure ristrette, le procedure competitive con negoziazione, le procedure di dialogo competitivo e i partenariati per l'innovazione:</w:t>
      </w:r>
    </w:p>
    <w:p w:rsidR="00DD783F" w:rsidRDefault="00DD783F">
      <w:pPr>
        <w:rPr>
          <w:rFonts w:ascii="Arial" w:hAnsi="Arial" w:cs="Arial"/>
          <w:b/>
          <w:bCs/>
          <w:w w:val="0"/>
          <w:sz w:val="15"/>
          <w:szCs w:val="15"/>
        </w:rPr>
      </w:pPr>
      <w:r>
        <w:rPr>
          <w:rFonts w:ascii="Arial" w:hAnsi="Arial" w:cs="Arial"/>
          <w:b/>
          <w:bCs/>
          <w:w w:val="0"/>
          <w:sz w:val="15"/>
          <w:szCs w:val="15"/>
        </w:rPr>
        <w:t>L'operatore economico dichiara:</w:t>
      </w:r>
    </w:p>
    <w:tbl>
      <w:tblPr>
        <w:tblW w:w="9894" w:type="dxa"/>
        <w:tblInd w:w="-20" w:type="dxa"/>
        <w:tblLayout w:type="fixed"/>
        <w:tblCellMar>
          <w:left w:w="93" w:type="dxa"/>
        </w:tblCellMar>
        <w:tblLook w:val="0000"/>
      </w:tblPr>
      <w:tblGrid>
        <w:gridCol w:w="4644"/>
        <w:gridCol w:w="5250"/>
      </w:tblGrid>
      <w:tr w:rsidR="00DD783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b/>
                <w:bCs/>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r>
              <w:rPr>
                <w:rFonts w:ascii="Arial" w:hAnsi="Arial" w:cs="Arial"/>
                <w:b/>
                <w:bCs/>
                <w:w w:val="0"/>
                <w:sz w:val="15"/>
                <w:szCs w:val="15"/>
              </w:rPr>
              <w:t>Risposta:</w:t>
            </w:r>
          </w:p>
        </w:tc>
      </w:tr>
      <w:tr w:rsidR="00DD783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rPr>
                <w:rFonts w:ascii="Arial" w:hAnsi="Arial" w:cs="Arial"/>
                <w:w w:val="0"/>
                <w:sz w:val="15"/>
                <w:szCs w:val="15"/>
              </w:rPr>
            </w:pPr>
            <w:r>
              <w:rPr>
                <w:rFonts w:ascii="Arial" w:hAnsi="Arial" w:cs="Arial"/>
                <w:w w:val="0"/>
                <w:sz w:val="15"/>
                <w:szCs w:val="15"/>
              </w:rPr>
              <w:t xml:space="preserve">Di </w:t>
            </w:r>
            <w:r>
              <w:rPr>
                <w:rFonts w:ascii="Arial" w:hAnsi="Arial" w:cs="Arial"/>
                <w:b/>
                <w:bCs/>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DD783F" w:rsidRDefault="00DD783F">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bCs/>
                <w:sz w:val="15"/>
                <w:szCs w:val="15"/>
              </w:rPr>
              <w:t>ciascun documento</w:t>
            </w:r>
            <w:r>
              <w:rPr>
                <w:rFonts w:ascii="Arial" w:hAnsi="Arial" w:cs="Arial"/>
                <w:w w:val="0"/>
                <w:sz w:val="15"/>
                <w:szCs w:val="15"/>
              </w:rPr>
              <w:t xml:space="preserve"> se l'operatore economico dispone dei documenti richiesti:</w:t>
            </w:r>
          </w:p>
          <w:p w:rsidR="00DD783F" w:rsidRDefault="00DD783F">
            <w:r>
              <w:rPr>
                <w:rFonts w:ascii="Arial" w:hAnsi="Arial" w:cs="Arial"/>
                <w:sz w:val="15"/>
                <w:szCs w:val="15"/>
              </w:rPr>
              <w:t>Se alcuni di tali certificati o altre forme di prove documentali sono disponibili elettronicamente (</w:t>
            </w:r>
            <w:r>
              <w:rPr>
                <w:rStyle w:val="FootnoteReference"/>
                <w:rFonts w:ascii="Arial" w:hAnsi="Arial" w:cs="Arial"/>
                <w:sz w:val="15"/>
                <w:szCs w:val="15"/>
              </w:rPr>
              <w:footnoteReference w:id="38"/>
            </w:r>
            <w:r>
              <w:rPr>
                <w:rFonts w:ascii="Arial" w:hAnsi="Arial" w:cs="Arial"/>
                <w:sz w:val="15"/>
                <w:szCs w:val="15"/>
              </w:rPr>
              <w:t xml:space="preserve">), indicare per </w:t>
            </w:r>
            <w:r>
              <w:rPr>
                <w:rFonts w:ascii="Arial" w:hAnsi="Arial" w:cs="Arial"/>
                <w:b/>
                <w:bCs/>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DD783F" w:rsidRDefault="00DD783F">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FootnoteReference"/>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DD783F" w:rsidRDefault="00DD783F">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DD783F" w:rsidRDefault="00DD783F">
            <w:r>
              <w:rPr>
                <w:rFonts w:ascii="Arial" w:hAnsi="Arial" w:cs="Arial"/>
                <w:sz w:val="15"/>
                <w:szCs w:val="15"/>
              </w:rPr>
              <w:t>[………..…][……………][……………](</w:t>
            </w:r>
            <w:r>
              <w:rPr>
                <w:rStyle w:val="FootnoteReference"/>
                <w:rFonts w:ascii="Arial" w:hAnsi="Arial" w:cs="Arial"/>
                <w:sz w:val="15"/>
                <w:szCs w:val="15"/>
              </w:rPr>
              <w:footnoteReference w:id="40"/>
            </w:r>
            <w:r>
              <w:rPr>
                <w:rFonts w:ascii="Arial" w:hAnsi="Arial" w:cs="Arial"/>
                <w:sz w:val="15"/>
                <w:szCs w:val="15"/>
              </w:rPr>
              <w:t>)</w:t>
            </w:r>
          </w:p>
        </w:tc>
      </w:tr>
    </w:tbl>
    <w:p w:rsidR="00DD783F" w:rsidRDefault="00DD783F">
      <w:pPr>
        <w:pStyle w:val="ChapterTitle"/>
        <w:jc w:val="both"/>
        <w:rPr>
          <w:rFonts w:ascii="Arial" w:hAnsi="Arial" w:cs="Arial"/>
          <w:sz w:val="15"/>
          <w:szCs w:val="15"/>
        </w:rPr>
      </w:pPr>
    </w:p>
    <w:p w:rsidR="00DD783F" w:rsidRDefault="00DD783F" w:rsidP="00BF74E1">
      <w:pPr>
        <w:pStyle w:val="ChapterTitle"/>
        <w:rPr>
          <w:rFonts w:ascii="Arial" w:hAnsi="Arial" w:cs="Arial"/>
          <w:i/>
          <w:iCs/>
          <w:sz w:val="15"/>
          <w:szCs w:val="15"/>
        </w:rPr>
      </w:pPr>
      <w:r>
        <w:rPr>
          <w:sz w:val="19"/>
          <w:szCs w:val="19"/>
        </w:rPr>
        <w:t>Parte VI: Dichiarazioni finali</w:t>
      </w:r>
    </w:p>
    <w:p w:rsidR="00DD783F" w:rsidRPr="003A443E" w:rsidRDefault="00DD783F" w:rsidP="003E60D1">
      <w:pPr>
        <w:jc w:val="both"/>
        <w:rPr>
          <w:rFonts w:ascii="Arial" w:hAnsi="Arial" w:cs="Arial"/>
          <w:b/>
          <w:bCs/>
          <w:i/>
          <w:iCs/>
          <w:color w:val="000000"/>
          <w:sz w:val="15"/>
          <w:szCs w:val="15"/>
        </w:rPr>
      </w:pPr>
      <w:r w:rsidRPr="000953DC">
        <w:rPr>
          <w:rFonts w:ascii="Arial" w:hAnsi="Arial" w:cs="Arial"/>
          <w:i/>
          <w:iCs/>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iCs/>
          <w:color w:val="000000"/>
          <w:sz w:val="15"/>
          <w:szCs w:val="15"/>
        </w:rPr>
        <w:t>, ai sensi dell’articolo 76 del DPR 445/2000.</w:t>
      </w:r>
    </w:p>
    <w:p w:rsidR="00DD783F" w:rsidRPr="000953DC" w:rsidRDefault="00DD783F" w:rsidP="003E60D1">
      <w:pPr>
        <w:jc w:val="both"/>
        <w:rPr>
          <w:rFonts w:ascii="Arial" w:hAnsi="Arial" w:cs="Arial"/>
          <w:i/>
          <w:iCs/>
          <w:sz w:val="15"/>
          <w:szCs w:val="15"/>
        </w:rPr>
      </w:pPr>
      <w:r w:rsidRPr="003A443E">
        <w:rPr>
          <w:rFonts w:ascii="Arial" w:hAnsi="Arial" w:cs="Arial"/>
          <w:i/>
          <w:iCs/>
          <w:color w:val="000000"/>
          <w:sz w:val="15"/>
          <w:szCs w:val="15"/>
        </w:rPr>
        <w:t xml:space="preserve">Ferme restando le disposizioni degli articoli  40, 43 e 46 del DPR 445/2000, il sottoscritto/I sottoscritti dichiara/dichiarano </w:t>
      </w:r>
      <w:r w:rsidRPr="000953DC">
        <w:rPr>
          <w:rFonts w:ascii="Arial" w:hAnsi="Arial" w:cs="Arial"/>
          <w:i/>
          <w:iCs/>
          <w:sz w:val="15"/>
          <w:szCs w:val="15"/>
        </w:rPr>
        <w:t>formalmente di essere in grado di produrre, su richiesta e senza indugio, i certificati e le altre forme di prove documentali del caso, con le seguenti eccezioni:</w:t>
      </w:r>
    </w:p>
    <w:p w:rsidR="00DD783F" w:rsidRPr="000953DC" w:rsidRDefault="00DD783F" w:rsidP="003E60D1">
      <w:pPr>
        <w:jc w:val="both"/>
        <w:rPr>
          <w:rFonts w:ascii="Arial" w:hAnsi="Arial" w:cs="Arial"/>
          <w:i/>
          <w:iCs/>
          <w:sz w:val="15"/>
          <w:szCs w:val="15"/>
        </w:rPr>
      </w:pPr>
      <w:r w:rsidRPr="000953DC">
        <w:rPr>
          <w:rFonts w:ascii="Arial" w:hAnsi="Arial" w:cs="Arial"/>
          <w:i/>
          <w:iCs/>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FootnoteReference"/>
          <w:rFonts w:ascii="Arial" w:hAnsi="Arial" w:cs="Arial"/>
          <w:sz w:val="15"/>
          <w:szCs w:val="15"/>
        </w:rPr>
        <w:footnoteReference w:id="41"/>
      </w:r>
      <w:r w:rsidRPr="000953DC">
        <w:rPr>
          <w:rFonts w:ascii="Arial" w:hAnsi="Arial" w:cs="Arial"/>
          <w:sz w:val="15"/>
          <w:szCs w:val="15"/>
        </w:rPr>
        <w:t>)</w:t>
      </w:r>
      <w:r w:rsidRPr="000953DC">
        <w:rPr>
          <w:rFonts w:ascii="Arial" w:hAnsi="Arial" w:cs="Arial"/>
          <w:i/>
          <w:iCs/>
          <w:sz w:val="15"/>
          <w:szCs w:val="15"/>
        </w:rPr>
        <w:t>, oppure</w:t>
      </w:r>
    </w:p>
    <w:p w:rsidR="00DD783F" w:rsidRPr="000953DC" w:rsidRDefault="00DD783F" w:rsidP="003E60D1">
      <w:pPr>
        <w:jc w:val="both"/>
        <w:rPr>
          <w:rFonts w:ascii="Arial" w:hAnsi="Arial" w:cs="Arial"/>
          <w:i/>
          <w:iCs/>
          <w:sz w:val="15"/>
          <w:szCs w:val="15"/>
        </w:rPr>
      </w:pPr>
      <w:r w:rsidRPr="000953DC">
        <w:rPr>
          <w:rFonts w:ascii="Arial" w:hAnsi="Arial" w:cs="Arial"/>
          <w:i/>
          <w:iCs/>
          <w:sz w:val="15"/>
          <w:szCs w:val="15"/>
        </w:rPr>
        <w:t>b) a decorrere al più tardi dal 18 aprile 2018 (</w:t>
      </w:r>
      <w:r w:rsidRPr="000953DC">
        <w:rPr>
          <w:rStyle w:val="FootnoteReference"/>
          <w:rFonts w:ascii="Arial" w:hAnsi="Arial" w:cs="Arial"/>
          <w:i/>
          <w:iCs/>
          <w:sz w:val="15"/>
          <w:szCs w:val="15"/>
        </w:rPr>
        <w:footnoteReference w:id="42"/>
      </w:r>
      <w:r w:rsidRPr="000953DC">
        <w:rPr>
          <w:rFonts w:ascii="Arial" w:hAnsi="Arial" w:cs="Arial"/>
          <w:i/>
          <w:iCs/>
          <w:sz w:val="15"/>
          <w:szCs w:val="15"/>
        </w:rPr>
        <w:t>), l'amministrazione aggiudicatrice o l'ente aggiudicatore sono già in possesso della documentazione in questione</w:t>
      </w:r>
      <w:r w:rsidRPr="000953DC">
        <w:rPr>
          <w:rFonts w:ascii="Arial" w:hAnsi="Arial" w:cs="Arial"/>
          <w:sz w:val="15"/>
          <w:szCs w:val="15"/>
        </w:rPr>
        <w:t>.</w:t>
      </w:r>
    </w:p>
    <w:p w:rsidR="00DD783F" w:rsidRDefault="00DD783F" w:rsidP="003E60D1">
      <w:pPr>
        <w:jc w:val="both"/>
        <w:rPr>
          <w:rFonts w:ascii="Arial" w:hAnsi="Arial" w:cs="Arial"/>
          <w:i/>
          <w:iCs/>
          <w:sz w:val="15"/>
          <w:szCs w:val="15"/>
        </w:rPr>
      </w:pPr>
      <w:r w:rsidRPr="000953DC">
        <w:rPr>
          <w:rFonts w:ascii="Arial" w:hAnsi="Arial" w:cs="Arial"/>
          <w:i/>
          <w:iCs/>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iCs/>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iCs/>
          <w:sz w:val="15"/>
          <w:szCs w:val="15"/>
        </w:rPr>
        <w:t>.</w:t>
      </w:r>
    </w:p>
    <w:p w:rsidR="00DD783F" w:rsidRDefault="00DD783F">
      <w:pPr>
        <w:rPr>
          <w:rFonts w:ascii="Arial" w:hAnsi="Arial" w:cs="Arial"/>
          <w:i/>
          <w:iCs/>
          <w:sz w:val="15"/>
          <w:szCs w:val="15"/>
        </w:rPr>
      </w:pPr>
      <w:r>
        <w:rPr>
          <w:rFonts w:ascii="Arial" w:hAnsi="Arial" w:cs="Arial"/>
          <w:i/>
          <w:iCs/>
          <w:sz w:val="15"/>
          <w:szCs w:val="15"/>
        </w:rPr>
        <w:t xml:space="preserve"> </w:t>
      </w:r>
    </w:p>
    <w:p w:rsidR="00DD783F" w:rsidRPr="00BF74E1" w:rsidRDefault="00DD783F">
      <w:pPr>
        <w:rPr>
          <w:rFonts w:ascii="Arial" w:hAnsi="Arial" w:cs="Arial"/>
          <w:i/>
          <w:iCs/>
          <w:sz w:val="14"/>
          <w:szCs w:val="14"/>
        </w:rPr>
      </w:pPr>
    </w:p>
    <w:p w:rsidR="00DD783F" w:rsidRPr="00BF74E1" w:rsidRDefault="00DD783F">
      <w:pPr>
        <w:rPr>
          <w:rFonts w:ascii="Arial" w:hAnsi="Arial" w:cs="Arial"/>
          <w:sz w:val="14"/>
          <w:szCs w:val="14"/>
        </w:rPr>
      </w:pPr>
      <w:r w:rsidRPr="00BF74E1">
        <w:rPr>
          <w:rFonts w:ascii="Arial" w:hAnsi="Arial" w:cs="Arial"/>
          <w:sz w:val="14"/>
          <w:szCs w:val="14"/>
        </w:rPr>
        <w:t>Data, luogo e, se richiesto o necessario, firma/firme: [……………….……]</w:t>
      </w:r>
    </w:p>
    <w:p w:rsidR="00DD783F" w:rsidRDefault="00DD783F">
      <w:pPr>
        <w:pStyle w:val="Titrearticle"/>
        <w:jc w:val="both"/>
        <w:rPr>
          <w:rFonts w:ascii="Arial" w:hAnsi="Arial" w:cs="Arial"/>
          <w:sz w:val="15"/>
          <w:szCs w:val="15"/>
        </w:rPr>
      </w:pPr>
    </w:p>
    <w:p w:rsidR="00DD783F" w:rsidRDefault="00DD783F">
      <w:bookmarkStart w:id="4" w:name="_DV_C939"/>
      <w:bookmarkEnd w:id="4"/>
    </w:p>
    <w:sectPr w:rsidR="00DD783F" w:rsidSect="005309A4">
      <w:footerReference w:type="default" r:id="rId17"/>
      <w:pgSz w:w="12240" w:h="15840"/>
      <w:pgMar w:top="1440" w:right="1325" w:bottom="1440" w:left="1800" w:header="720" w:footer="720" w:gutter="0"/>
      <w:cols w:space="720"/>
      <w:rtlGutter/>
      <w:docGrid w:linePitch="24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783F" w:rsidRDefault="00DD783F">
      <w:pPr>
        <w:spacing w:before="0" w:after="0"/>
      </w:pPr>
      <w:r>
        <w:separator/>
      </w:r>
    </w:p>
  </w:endnote>
  <w:endnote w:type="continuationSeparator" w:id="0">
    <w:p w:rsidR="00DD783F" w:rsidRDefault="00DD783F">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DejaVuSerifCondensed">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783F" w:rsidRPr="00D509A5" w:rsidRDefault="00DD783F" w:rsidP="008F12E6">
    <w:pPr>
      <w:pStyle w:val="Footer"/>
      <w:tabs>
        <w:tab w:val="clear" w:pos="9921"/>
        <w:tab w:val="right" w:pos="9356"/>
      </w:tabs>
      <w:ind w:right="-241"/>
      <w:jc w:val="right"/>
      <w:rPr>
        <w:rFonts w:ascii="Calibri" w:hAnsi="Calibri" w:cs="Calibri"/>
        <w:sz w:val="20"/>
        <w:szCs w:val="20"/>
      </w:rPr>
    </w:pPr>
    <w:r w:rsidRPr="00D509A5">
      <w:rPr>
        <w:rFonts w:ascii="Calibri" w:hAnsi="Calibri" w:cs="Calibri"/>
        <w:sz w:val="20"/>
        <w:szCs w:val="20"/>
      </w:rPr>
      <w:fldChar w:fldCharType="begin"/>
    </w:r>
    <w:r w:rsidRPr="00D509A5">
      <w:rPr>
        <w:rFonts w:ascii="Calibri" w:hAnsi="Calibri" w:cs="Calibri"/>
        <w:sz w:val="20"/>
        <w:szCs w:val="20"/>
      </w:rPr>
      <w:instrText>PAGE   \* MERGEFORMAT</w:instrText>
    </w:r>
    <w:r w:rsidRPr="00D509A5">
      <w:rPr>
        <w:rFonts w:ascii="Calibri" w:hAnsi="Calibri" w:cs="Calibri"/>
        <w:sz w:val="20"/>
        <w:szCs w:val="20"/>
      </w:rPr>
      <w:fldChar w:fldCharType="separate"/>
    </w:r>
    <w:r>
      <w:rPr>
        <w:rFonts w:ascii="Calibri" w:hAnsi="Calibri" w:cs="Calibri"/>
        <w:noProof/>
        <w:sz w:val="20"/>
        <w:szCs w:val="20"/>
      </w:rPr>
      <w:t>1</w:t>
    </w:r>
    <w:r w:rsidRPr="00D509A5">
      <w:rPr>
        <w:rFonts w:ascii="Calibri" w:hAnsi="Calibri" w:cs="Calibri"/>
        <w:sz w:val="20"/>
        <w:szCs w:val="20"/>
      </w:rPr>
      <w:fldChar w:fldCharType="end"/>
    </w:r>
  </w:p>
  <w:p w:rsidR="00DD783F" w:rsidRDefault="00DD783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783F" w:rsidRDefault="00DD783F">
      <w:pPr>
        <w:spacing w:before="0" w:after="0"/>
      </w:pPr>
      <w:r>
        <w:separator/>
      </w:r>
    </w:p>
  </w:footnote>
  <w:footnote w:type="continuationSeparator" w:id="0">
    <w:p w:rsidR="00DD783F" w:rsidRDefault="00DD783F">
      <w:pPr>
        <w:spacing w:before="0" w:after="0"/>
      </w:pPr>
      <w:r>
        <w:continuationSeparator/>
      </w:r>
    </w:p>
  </w:footnote>
  <w:footnote w:id="1">
    <w:p w:rsidR="00DD783F" w:rsidRDefault="00DD783F" w:rsidP="005309A4">
      <w:pPr>
        <w:tabs>
          <w:tab w:val="left" w:pos="284"/>
        </w:tabs>
        <w:spacing w:before="0" w:after="0"/>
        <w:ind w:left="284" w:hanging="284"/>
        <w:jc w:val="both"/>
      </w:pPr>
      <w:r w:rsidRPr="001F35A9">
        <w:rPr>
          <w:rFonts w:ascii="Arial" w:hAnsi="Arial" w:cs="Arial"/>
          <w:sz w:val="12"/>
          <w:szCs w:val="12"/>
          <w:vertAlign w:val="superscript"/>
        </w:rPr>
        <w:t>(</w:t>
      </w:r>
      <w:r w:rsidRPr="001F35A9">
        <w:rPr>
          <w:rStyle w:val="Caratterenotaapidipagina"/>
          <w:rFonts w:ascii="Arial" w:hAnsi="Arial" w:cs="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DD783F" w:rsidRDefault="00DD783F" w:rsidP="005309A4">
      <w:pPr>
        <w:pStyle w:val="Testonotaapidipagina1"/>
        <w:ind w:left="284" w:hanging="284"/>
        <w:jc w:val="both"/>
      </w:pPr>
      <w:r w:rsidRPr="001F35A9">
        <w:rPr>
          <w:rFonts w:ascii="Arial" w:hAnsi="Arial" w:cs="Arial"/>
          <w:sz w:val="12"/>
          <w:szCs w:val="12"/>
          <w:vertAlign w:val="superscript"/>
        </w:rPr>
        <w:t>(</w:t>
      </w:r>
      <w:r w:rsidRPr="001F35A9">
        <w:rPr>
          <w:rStyle w:val="Caratterenotaapidipagina"/>
          <w:rFonts w:ascii="Arial" w:hAnsi="Arial" w:cs="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bCs/>
          <w:sz w:val="12"/>
          <w:szCs w:val="12"/>
        </w:rPr>
        <w:t>amministrazioni aggiudicatrici:</w:t>
      </w:r>
      <w:r w:rsidRPr="001F35A9">
        <w:rPr>
          <w:rFonts w:ascii="Arial" w:hAnsi="Arial" w:cs="Arial"/>
          <w:sz w:val="12"/>
          <w:szCs w:val="12"/>
        </w:rPr>
        <w:t xml:space="preserve"> un </w:t>
      </w:r>
      <w:r w:rsidRPr="001F35A9">
        <w:rPr>
          <w:rFonts w:ascii="Arial" w:hAnsi="Arial" w:cs="Arial"/>
          <w:b/>
          <w:bCs/>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bCs/>
          <w:sz w:val="12"/>
          <w:szCs w:val="12"/>
        </w:rPr>
        <w:t>bando di gara</w:t>
      </w:r>
      <w:r w:rsidRPr="001F35A9">
        <w:rPr>
          <w:rFonts w:ascii="Arial" w:hAnsi="Arial" w:cs="Arial"/>
          <w:sz w:val="12"/>
          <w:szCs w:val="12"/>
        </w:rPr>
        <w:t xml:space="preserve">. Per gli </w:t>
      </w:r>
      <w:r w:rsidRPr="001F35A9">
        <w:rPr>
          <w:rFonts w:ascii="Arial" w:hAnsi="Arial" w:cs="Arial"/>
          <w:b/>
          <w:bCs/>
          <w:sz w:val="12"/>
          <w:szCs w:val="12"/>
        </w:rPr>
        <w:t>enti aggiudicatori</w:t>
      </w:r>
      <w:r w:rsidRPr="001F35A9">
        <w:rPr>
          <w:rFonts w:ascii="Arial" w:hAnsi="Arial" w:cs="Arial"/>
          <w:sz w:val="12"/>
          <w:szCs w:val="12"/>
        </w:rPr>
        <w:t xml:space="preserve">: un </w:t>
      </w:r>
      <w:r w:rsidRPr="001F35A9">
        <w:rPr>
          <w:rFonts w:ascii="Arial" w:hAnsi="Arial" w:cs="Arial"/>
          <w:b/>
          <w:bCs/>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bCs/>
          <w:sz w:val="12"/>
          <w:szCs w:val="12"/>
        </w:rPr>
        <w:t>bando di gara</w:t>
      </w:r>
      <w:r w:rsidRPr="001F35A9">
        <w:rPr>
          <w:rFonts w:ascii="Arial" w:hAnsi="Arial" w:cs="Arial"/>
          <w:sz w:val="12"/>
          <w:szCs w:val="12"/>
        </w:rPr>
        <w:t xml:space="preserve"> o</w:t>
      </w:r>
      <w:r w:rsidRPr="001F35A9">
        <w:rPr>
          <w:rFonts w:ascii="Arial" w:hAnsi="Arial" w:cs="Arial"/>
          <w:b/>
          <w:bCs/>
          <w:sz w:val="12"/>
          <w:szCs w:val="12"/>
        </w:rPr>
        <w:t xml:space="preserve"> </w:t>
      </w:r>
      <w:r w:rsidRPr="001F35A9">
        <w:rPr>
          <w:rFonts w:ascii="Arial" w:hAnsi="Arial" w:cs="Arial"/>
          <w:sz w:val="12"/>
          <w:szCs w:val="12"/>
        </w:rPr>
        <w:t>un</w:t>
      </w:r>
      <w:r w:rsidRPr="001F35A9">
        <w:rPr>
          <w:rFonts w:ascii="Arial" w:hAnsi="Arial" w:cs="Arial"/>
          <w:b/>
          <w:bCs/>
          <w:sz w:val="12"/>
          <w:szCs w:val="12"/>
        </w:rPr>
        <w:t xml:space="preserve"> avviso sull'esistenza di un sistema di qualificazione.</w:t>
      </w:r>
    </w:p>
  </w:footnote>
  <w:footnote w:id="3">
    <w:p w:rsidR="00DD783F" w:rsidRDefault="00DD783F" w:rsidP="005309A4">
      <w:pPr>
        <w:spacing w:before="0" w:after="0"/>
        <w:ind w:left="284" w:hanging="284"/>
        <w:jc w:val="both"/>
      </w:pPr>
      <w:r w:rsidRPr="001F35A9">
        <w:rPr>
          <w:rFonts w:ascii="Arial" w:hAnsi="Arial" w:cs="Arial"/>
          <w:sz w:val="12"/>
          <w:szCs w:val="12"/>
          <w:vertAlign w:val="superscript"/>
        </w:rPr>
        <w:t>(</w:t>
      </w:r>
      <w:r w:rsidRPr="001F35A9">
        <w:rPr>
          <w:rStyle w:val="Caratterenotaapidipagina"/>
          <w:rFonts w:ascii="Arial" w:hAnsi="Arial" w:cs="Arial"/>
          <w:sz w:val="12"/>
          <w:szCs w:val="12"/>
          <w:vertAlign w:val="superscript"/>
        </w:rPr>
        <w:footnoteRef/>
      </w:r>
      <w:r w:rsidRPr="001F35A9">
        <w:rPr>
          <w:rFonts w:ascii="Arial" w:hAnsi="Arial" w:cs="Arial"/>
          <w:sz w:val="12"/>
          <w:szCs w:val="12"/>
          <w:vertAlign w:val="superscript"/>
        </w:rPr>
        <w:t>)</w:t>
      </w:r>
      <w:r w:rsidRPr="001F35A9">
        <w:rPr>
          <w:rFonts w:ascii="Arial" w:hAnsi="Arial" w:cs="Arial"/>
          <w:i/>
          <w:iCs/>
          <w:sz w:val="12"/>
          <w:szCs w:val="12"/>
        </w:rPr>
        <w:t xml:space="preserve"> </w:t>
      </w:r>
      <w:r w:rsidRPr="001F35A9">
        <w:rPr>
          <w:rFonts w:ascii="Arial" w:hAnsi="Arial" w:cs="Arial"/>
          <w:i/>
          <w:iCs/>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DD783F" w:rsidRDefault="00DD783F" w:rsidP="005309A4">
      <w:pPr>
        <w:tabs>
          <w:tab w:val="left" w:pos="284"/>
        </w:tabs>
        <w:spacing w:before="0" w:after="0"/>
        <w:jc w:val="both"/>
      </w:pPr>
      <w:r w:rsidRPr="001F35A9">
        <w:rPr>
          <w:rFonts w:ascii="Arial" w:hAnsi="Arial" w:cs="Arial"/>
          <w:sz w:val="12"/>
          <w:szCs w:val="12"/>
          <w:vertAlign w:val="superscript"/>
        </w:rPr>
        <w:t>(</w:t>
      </w:r>
      <w:r w:rsidRPr="001F35A9">
        <w:rPr>
          <w:rStyle w:val="Caratterenotaapidipagina"/>
          <w:rFonts w:ascii="Arial" w:hAnsi="Arial" w:cs="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DD783F" w:rsidRDefault="00DD783F" w:rsidP="005309A4">
      <w:pPr>
        <w:tabs>
          <w:tab w:val="left" w:pos="284"/>
        </w:tabs>
        <w:spacing w:before="0" w:after="0"/>
        <w:jc w:val="both"/>
      </w:pPr>
      <w:r w:rsidRPr="001F35A9">
        <w:rPr>
          <w:sz w:val="12"/>
          <w:szCs w:val="12"/>
          <w:vertAlign w:val="superscript"/>
        </w:rPr>
        <w:t>(</w:t>
      </w:r>
      <w:r w:rsidRPr="001F35A9">
        <w:rPr>
          <w:rStyle w:val="Caratterenotaapidipagina"/>
          <w:rFonts w:ascii="Arial" w:hAnsi="Arial" w:cs="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DD783F" w:rsidRDefault="00DD783F" w:rsidP="001F35A9">
      <w:pPr>
        <w:tabs>
          <w:tab w:val="left" w:pos="284"/>
        </w:tabs>
        <w:spacing w:before="0" w:after="0"/>
        <w:jc w:val="both"/>
      </w:pPr>
      <w:r w:rsidRPr="001F35A9">
        <w:rPr>
          <w:sz w:val="12"/>
          <w:szCs w:val="12"/>
          <w:vertAlign w:val="superscript"/>
        </w:rPr>
        <w:t>(</w:t>
      </w:r>
      <w:r w:rsidRPr="001F35A9">
        <w:rPr>
          <w:rStyle w:val="Caratterenotaapidipagina"/>
          <w:rFonts w:ascii="Arial" w:hAnsi="Arial" w:cs="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DD783F" w:rsidRPr="001F35A9" w:rsidRDefault="00DD783F"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cs="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bCs/>
          <w:i/>
          <w:iCs/>
          <w:sz w:val="12"/>
          <w:szCs w:val="12"/>
        </w:rPr>
        <w:t xml:space="preserve"> </w:t>
      </w:r>
      <w:r w:rsidRPr="001F35A9">
        <w:rPr>
          <w:rStyle w:val="DeltaViewInsertion"/>
          <w:rFonts w:ascii="Arial" w:hAnsi="Arial" w:cs="Arial"/>
          <w:b w:val="0"/>
          <w:bCs w:val="0"/>
          <w:i w:val="0"/>
          <w:iCs w:val="0"/>
          <w:sz w:val="12"/>
          <w:szCs w:val="12"/>
        </w:rPr>
        <w:t>raccomandazione della Commissione, del 6 maggio 2003, relativa alla definizione delle microimprese, piccole e medie imprese (GU L 124 del 20.5.2003, pag. 36). Queste informazioni sono richieste unicamente a fini statistici.</w:t>
      </w:r>
    </w:p>
    <w:p w:rsidR="00DD783F" w:rsidRPr="001F35A9" w:rsidRDefault="00DD783F" w:rsidP="005309A4">
      <w:pPr>
        <w:pStyle w:val="Testonotaapidipagina1"/>
        <w:ind w:left="284" w:firstLine="0"/>
        <w:jc w:val="both"/>
        <w:rPr>
          <w:rStyle w:val="DeltaViewInsertion"/>
          <w:rFonts w:ascii="Arial" w:hAnsi="Arial" w:cs="Arial"/>
          <w:i w:val="0"/>
          <w:iCs w:val="0"/>
          <w:sz w:val="12"/>
          <w:szCs w:val="12"/>
        </w:rPr>
      </w:pPr>
      <w:r w:rsidRPr="001F35A9">
        <w:rPr>
          <w:rStyle w:val="DeltaViewInsertion"/>
          <w:rFonts w:ascii="Arial" w:hAnsi="Arial" w:cs="Arial"/>
          <w:i w:val="0"/>
          <w:iCs w:val="0"/>
          <w:sz w:val="12"/>
          <w:szCs w:val="12"/>
        </w:rPr>
        <w:t xml:space="preserve">Microimprese: </w:t>
      </w:r>
      <w:r w:rsidRPr="001F35A9">
        <w:rPr>
          <w:rStyle w:val="DeltaViewInsertion"/>
          <w:rFonts w:ascii="Arial" w:hAnsi="Arial" w:cs="Arial"/>
          <w:b w:val="0"/>
          <w:bCs w:val="0"/>
          <w:i w:val="0"/>
          <w:iCs w:val="0"/>
          <w:sz w:val="12"/>
          <w:szCs w:val="12"/>
        </w:rPr>
        <w:t>imprese che</w:t>
      </w:r>
      <w:r w:rsidRPr="001F35A9">
        <w:rPr>
          <w:rStyle w:val="DeltaViewInsertion"/>
          <w:rFonts w:ascii="Arial" w:hAnsi="Arial" w:cs="Arial"/>
          <w:i w:val="0"/>
          <w:iCs w:val="0"/>
          <w:sz w:val="12"/>
          <w:szCs w:val="12"/>
        </w:rPr>
        <w:t xml:space="preserve"> occupano meno di 10 persone </w:t>
      </w:r>
      <w:r w:rsidRPr="001F35A9">
        <w:rPr>
          <w:rStyle w:val="DeltaViewInsertion"/>
          <w:rFonts w:ascii="Arial" w:hAnsi="Arial" w:cs="Arial"/>
          <w:b w:val="0"/>
          <w:bCs w:val="0"/>
          <w:i w:val="0"/>
          <w:iCs w:val="0"/>
          <w:sz w:val="12"/>
          <w:szCs w:val="12"/>
        </w:rPr>
        <w:t>e realizzano un fatturato annuo oppure un totale di bilancio annuo</w:t>
      </w:r>
      <w:r w:rsidRPr="001F35A9">
        <w:rPr>
          <w:rStyle w:val="DeltaViewInsertion"/>
          <w:rFonts w:ascii="Arial" w:hAnsi="Arial" w:cs="Arial"/>
          <w:i w:val="0"/>
          <w:iCs w:val="0"/>
          <w:sz w:val="12"/>
          <w:szCs w:val="12"/>
        </w:rPr>
        <w:t xml:space="preserve"> non superiori a 2 milioni di EUR.</w:t>
      </w:r>
    </w:p>
    <w:p w:rsidR="00DD783F" w:rsidRPr="001F35A9" w:rsidRDefault="00DD783F" w:rsidP="005309A4">
      <w:pPr>
        <w:pStyle w:val="Testonotaapidipagina1"/>
        <w:ind w:left="284" w:firstLine="0"/>
        <w:jc w:val="both"/>
        <w:rPr>
          <w:rStyle w:val="DeltaViewInsertion"/>
          <w:rFonts w:ascii="Arial" w:hAnsi="Arial" w:cs="Arial"/>
          <w:i w:val="0"/>
          <w:iCs w:val="0"/>
          <w:sz w:val="12"/>
          <w:szCs w:val="12"/>
        </w:rPr>
      </w:pPr>
      <w:r w:rsidRPr="001F35A9">
        <w:rPr>
          <w:rStyle w:val="DeltaViewInsertion"/>
          <w:rFonts w:ascii="Arial" w:hAnsi="Arial" w:cs="Arial"/>
          <w:i w:val="0"/>
          <w:iCs w:val="0"/>
          <w:sz w:val="12"/>
          <w:szCs w:val="12"/>
        </w:rPr>
        <w:t xml:space="preserve">Piccole imprese: </w:t>
      </w:r>
      <w:r w:rsidRPr="001F35A9">
        <w:rPr>
          <w:rStyle w:val="DeltaViewInsertion"/>
          <w:rFonts w:ascii="Arial" w:hAnsi="Arial" w:cs="Arial"/>
          <w:b w:val="0"/>
          <w:bCs w:val="0"/>
          <w:i w:val="0"/>
          <w:iCs w:val="0"/>
          <w:sz w:val="12"/>
          <w:szCs w:val="12"/>
        </w:rPr>
        <w:t>imprese che</w:t>
      </w:r>
      <w:r w:rsidRPr="001F35A9">
        <w:rPr>
          <w:rStyle w:val="DeltaViewInsertion"/>
          <w:rFonts w:ascii="Arial" w:hAnsi="Arial" w:cs="Arial"/>
          <w:i w:val="0"/>
          <w:iCs w:val="0"/>
          <w:sz w:val="12"/>
          <w:szCs w:val="12"/>
        </w:rPr>
        <w:t xml:space="preserve"> occupano meno di 50 persone </w:t>
      </w:r>
      <w:r w:rsidRPr="001F35A9">
        <w:rPr>
          <w:rStyle w:val="DeltaViewInsertion"/>
          <w:rFonts w:ascii="Arial" w:hAnsi="Arial" w:cs="Arial"/>
          <w:b w:val="0"/>
          <w:bCs w:val="0"/>
          <w:i w:val="0"/>
          <w:iCs w:val="0"/>
          <w:sz w:val="12"/>
          <w:szCs w:val="12"/>
        </w:rPr>
        <w:t>e realizzano un fatturato annuo o un totale di bilancio annuo</w:t>
      </w:r>
      <w:r w:rsidRPr="001F35A9">
        <w:rPr>
          <w:rStyle w:val="DeltaViewInsertion"/>
          <w:rFonts w:ascii="Arial" w:hAnsi="Arial" w:cs="Arial"/>
          <w:i w:val="0"/>
          <w:iCs w:val="0"/>
          <w:sz w:val="12"/>
          <w:szCs w:val="12"/>
        </w:rPr>
        <w:t xml:space="preserve"> non superiori a 10 milioni di EUR.</w:t>
      </w:r>
    </w:p>
    <w:p w:rsidR="00DD783F" w:rsidRDefault="00DD783F" w:rsidP="005309A4">
      <w:pPr>
        <w:pStyle w:val="Testonotaapidipagina1"/>
        <w:ind w:left="284" w:firstLine="0"/>
        <w:jc w:val="both"/>
      </w:pPr>
      <w:r w:rsidRPr="001F35A9">
        <w:rPr>
          <w:rStyle w:val="DeltaViewInsertion"/>
          <w:rFonts w:ascii="Arial" w:hAnsi="Arial" w:cs="Arial"/>
          <w:i w:val="0"/>
          <w:iCs w:val="0"/>
          <w:sz w:val="12"/>
          <w:szCs w:val="12"/>
        </w:rPr>
        <w:t xml:space="preserve">Medie imprese: </w:t>
      </w:r>
      <w:r w:rsidRPr="001F35A9">
        <w:rPr>
          <w:rStyle w:val="DeltaViewInsertion"/>
          <w:rFonts w:ascii="Arial" w:hAnsi="Arial" w:cs="Arial"/>
          <w:b w:val="0"/>
          <w:bCs w:val="0"/>
          <w:i w:val="0"/>
          <w:iCs w:val="0"/>
          <w:sz w:val="12"/>
          <w:szCs w:val="12"/>
        </w:rPr>
        <w:t>imprese che</w:t>
      </w:r>
      <w:r w:rsidRPr="001F35A9">
        <w:rPr>
          <w:rStyle w:val="DeltaViewInsertion"/>
          <w:rFonts w:ascii="Arial" w:hAnsi="Arial" w:cs="Arial"/>
          <w:i w:val="0"/>
          <w:iCs w:val="0"/>
          <w:sz w:val="12"/>
          <w:szCs w:val="12"/>
        </w:rPr>
        <w:t xml:space="preserve"> non appartengono alla categoria delle microimprese né a quella delle piccole imprese</w:t>
      </w:r>
      <w:r w:rsidRPr="001F35A9">
        <w:rPr>
          <w:rFonts w:ascii="Arial" w:hAnsi="Arial" w:cs="Arial"/>
          <w:i/>
          <w:iCs/>
          <w:sz w:val="12"/>
          <w:szCs w:val="12"/>
        </w:rPr>
        <w:t xml:space="preserve">, che </w:t>
      </w:r>
      <w:r w:rsidRPr="001F35A9">
        <w:rPr>
          <w:rFonts w:ascii="Arial" w:hAnsi="Arial" w:cs="Arial"/>
          <w:b/>
          <w:bCs/>
          <w:sz w:val="12"/>
          <w:szCs w:val="12"/>
        </w:rPr>
        <w:t>occupano meno di 250 persone</w:t>
      </w:r>
      <w:r w:rsidRPr="001F35A9">
        <w:rPr>
          <w:rFonts w:ascii="Arial" w:hAnsi="Arial" w:cs="Arial"/>
          <w:sz w:val="12"/>
          <w:szCs w:val="12"/>
        </w:rPr>
        <w:t xml:space="preserve"> e il cui </w:t>
      </w:r>
      <w:r w:rsidRPr="001F35A9">
        <w:rPr>
          <w:rFonts w:ascii="Arial" w:hAnsi="Arial" w:cs="Arial"/>
          <w:b/>
          <w:bCs/>
          <w:sz w:val="12"/>
          <w:szCs w:val="12"/>
        </w:rPr>
        <w:t>fatturato annuo non supera i 50 milioni di EUR</w:t>
      </w:r>
      <w:r w:rsidRPr="001F35A9">
        <w:rPr>
          <w:rFonts w:ascii="Arial" w:hAnsi="Arial" w:cs="Arial"/>
          <w:sz w:val="12"/>
          <w:szCs w:val="12"/>
        </w:rPr>
        <w:t xml:space="preserve"> </w:t>
      </w:r>
      <w:r w:rsidRPr="001F35A9">
        <w:rPr>
          <w:rFonts w:ascii="Arial" w:hAnsi="Arial" w:cs="Arial"/>
          <w:b/>
          <w:bCs/>
          <w:sz w:val="12"/>
          <w:szCs w:val="12"/>
        </w:rPr>
        <w:t xml:space="preserve">e/o </w:t>
      </w:r>
      <w:r w:rsidRPr="001F35A9">
        <w:rPr>
          <w:rFonts w:ascii="Arial" w:hAnsi="Arial" w:cs="Arial"/>
          <w:sz w:val="12"/>
          <w:szCs w:val="12"/>
        </w:rPr>
        <w:t xml:space="preserve">il cui </w:t>
      </w:r>
      <w:r w:rsidRPr="001F35A9">
        <w:rPr>
          <w:rFonts w:ascii="Arial" w:hAnsi="Arial" w:cs="Arial"/>
          <w:b/>
          <w:bCs/>
          <w:sz w:val="12"/>
          <w:szCs w:val="12"/>
        </w:rPr>
        <w:t>totale di bilancio annuo non supera i 43 milioni di EUR</w:t>
      </w:r>
      <w:r w:rsidRPr="001F35A9">
        <w:rPr>
          <w:rFonts w:ascii="Arial" w:hAnsi="Arial" w:cs="Arial"/>
          <w:sz w:val="12"/>
          <w:szCs w:val="12"/>
        </w:rPr>
        <w:t>.</w:t>
      </w:r>
    </w:p>
  </w:footnote>
  <w:footnote w:id="8">
    <w:p w:rsidR="00DD783F" w:rsidRDefault="00DD783F" w:rsidP="005309A4">
      <w:pPr>
        <w:tabs>
          <w:tab w:val="left" w:pos="284"/>
        </w:tabs>
        <w:spacing w:before="0" w:after="0"/>
        <w:jc w:val="both"/>
      </w:pPr>
      <w:r w:rsidRPr="001F35A9">
        <w:rPr>
          <w:sz w:val="12"/>
          <w:szCs w:val="12"/>
          <w:vertAlign w:val="superscript"/>
        </w:rPr>
        <w:t>(</w:t>
      </w:r>
      <w:r w:rsidRPr="001F35A9">
        <w:rPr>
          <w:rStyle w:val="Caratterenotaapidipagina"/>
          <w:rFonts w:ascii="Arial" w:hAnsi="Arial" w:cs="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DD783F" w:rsidRDefault="00DD783F" w:rsidP="005309A4">
      <w:pPr>
        <w:tabs>
          <w:tab w:val="left" w:pos="284"/>
        </w:tabs>
        <w:spacing w:before="0" w:after="0"/>
        <w:jc w:val="both"/>
      </w:pPr>
      <w:r w:rsidRPr="001F35A9">
        <w:rPr>
          <w:sz w:val="12"/>
          <w:szCs w:val="12"/>
          <w:vertAlign w:val="superscript"/>
        </w:rPr>
        <w:t>(</w:t>
      </w:r>
      <w:r w:rsidRPr="001F35A9">
        <w:rPr>
          <w:rStyle w:val="Caratterenotaapidipagina"/>
          <w:rFonts w:ascii="Arial" w:hAnsi="Arial" w:cs="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DD783F" w:rsidRDefault="00DD783F" w:rsidP="005309A4">
      <w:pPr>
        <w:spacing w:before="0" w:after="0"/>
        <w:ind w:left="284" w:hanging="284"/>
        <w:jc w:val="both"/>
      </w:pPr>
      <w:r w:rsidRPr="001F35A9">
        <w:rPr>
          <w:sz w:val="12"/>
          <w:szCs w:val="12"/>
          <w:vertAlign w:val="superscript"/>
        </w:rPr>
        <w:t>(</w:t>
      </w:r>
      <w:r w:rsidRPr="001F35A9">
        <w:rPr>
          <w:rStyle w:val="Caratterenotaapidipagina"/>
          <w:rFonts w:ascii="Arial" w:hAnsi="Arial" w:cs="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DD783F" w:rsidRDefault="00DD783F" w:rsidP="003E60D1">
      <w:pPr>
        <w:tabs>
          <w:tab w:val="left" w:pos="284"/>
        </w:tabs>
        <w:spacing w:before="0" w:after="0"/>
      </w:pPr>
      <w:r w:rsidRPr="001F35A9">
        <w:rPr>
          <w:sz w:val="12"/>
          <w:szCs w:val="12"/>
          <w:vertAlign w:val="superscript"/>
        </w:rPr>
        <w:t>(</w:t>
      </w:r>
      <w:r w:rsidRPr="001F35A9">
        <w:rPr>
          <w:rStyle w:val="Caratterenotaapidipagina"/>
          <w:rFonts w:ascii="Arial" w:hAnsi="Arial" w:cs="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bCs/>
          <w:color w:val="FF0000"/>
          <w:sz w:val="12"/>
          <w:szCs w:val="12"/>
        </w:rPr>
        <w:t xml:space="preserve"> </w:t>
      </w:r>
      <w:r w:rsidRPr="001F35A9">
        <w:rPr>
          <w:rFonts w:ascii="Arial" w:hAnsi="Arial" w:cs="Arial"/>
          <w:b/>
          <w:bCs/>
          <w:color w:val="000000"/>
          <w:sz w:val="12"/>
          <w:szCs w:val="12"/>
        </w:rPr>
        <w:t>nell’ambito di un raggruppamento, consorzio, joint-venture o altro</w:t>
      </w:r>
    </w:p>
  </w:footnote>
  <w:footnote w:id="12">
    <w:p w:rsidR="00DD783F" w:rsidRDefault="00DD783F" w:rsidP="005309A4">
      <w:pPr>
        <w:spacing w:before="0" w:after="0"/>
        <w:ind w:left="284" w:right="-574" w:hanging="284"/>
        <w:jc w:val="both"/>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DD783F" w:rsidRDefault="00DD783F" w:rsidP="005309A4">
      <w:pPr>
        <w:spacing w:before="0" w:after="0"/>
        <w:ind w:left="284" w:right="-574" w:hanging="284"/>
        <w:jc w:val="both"/>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DD783F" w:rsidRDefault="00DD783F" w:rsidP="005309A4">
      <w:pPr>
        <w:spacing w:before="0" w:after="0"/>
        <w:ind w:left="284" w:right="-574" w:hanging="284"/>
        <w:jc w:val="both"/>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DD783F" w:rsidRDefault="00DD783F" w:rsidP="005309A4">
      <w:pPr>
        <w:spacing w:before="0" w:after="0"/>
        <w:ind w:left="284" w:right="-574" w:hanging="284"/>
        <w:jc w:val="both"/>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DD783F" w:rsidRDefault="00DD783F" w:rsidP="005309A4">
      <w:pPr>
        <w:tabs>
          <w:tab w:val="left" w:pos="284"/>
        </w:tabs>
        <w:spacing w:before="0" w:after="0"/>
        <w:ind w:left="284" w:right="-574" w:hanging="284"/>
        <w:jc w:val="both"/>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bCs w:val="0"/>
          <w:color w:val="000000"/>
          <w:sz w:val="12"/>
          <w:szCs w:val="12"/>
        </w:rPr>
        <w:t>(GU L 309 del 25.11.2005, pag. 15).</w:t>
      </w:r>
    </w:p>
  </w:footnote>
  <w:footnote w:id="17">
    <w:p w:rsidR="00DD783F" w:rsidRDefault="00DD783F" w:rsidP="005309A4">
      <w:pPr>
        <w:spacing w:before="0" w:after="0"/>
        <w:ind w:left="284" w:right="-574" w:hanging="284"/>
        <w:jc w:val="both"/>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iCs/>
          <w:sz w:val="12"/>
          <w:szCs w:val="12"/>
        </w:rPr>
        <w:t>Q</w:t>
      </w:r>
      <w:r w:rsidRPr="003E60D1">
        <w:rPr>
          <w:rStyle w:val="DeltaViewInsertion"/>
          <w:rFonts w:ascii="Arial" w:hAnsi="Arial" w:cs="Arial"/>
          <w:b w:val="0"/>
          <w:bCs w:val="0"/>
          <w:i w:val="0"/>
          <w:iCs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bCs w:val="0"/>
          <w:i w:val="0"/>
          <w:iCs w:val="0"/>
          <w:color w:val="000000"/>
          <w:sz w:val="12"/>
          <w:szCs w:val="12"/>
        </w:rPr>
        <w:t>, e che sostituisce la decisione quadro del Consiglio 2002/629/GAI (GU L 101 del 15.4.2011, pag. 1).</w:t>
      </w:r>
    </w:p>
  </w:footnote>
  <w:footnote w:id="18">
    <w:p w:rsidR="00DD783F" w:rsidRDefault="00DD783F" w:rsidP="005309A4">
      <w:pPr>
        <w:spacing w:before="0" w:after="0"/>
        <w:ind w:left="284" w:right="-574" w:hanging="284"/>
        <w:jc w:val="both"/>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DD783F" w:rsidRDefault="00DD783F" w:rsidP="005309A4">
      <w:pPr>
        <w:tabs>
          <w:tab w:val="left" w:pos="284"/>
        </w:tabs>
        <w:spacing w:before="0" w:after="0"/>
        <w:ind w:right="-574"/>
        <w:jc w:val="both"/>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DD783F" w:rsidRDefault="00DD783F" w:rsidP="003E60D1">
      <w:pPr>
        <w:tabs>
          <w:tab w:val="left" w:pos="284"/>
        </w:tabs>
      </w:pPr>
      <w:r w:rsidRPr="003E60D1">
        <w:rPr>
          <w:rFonts w:ascii="Arial" w:hAnsi="Arial" w:cs="Arial"/>
          <w:color w:val="000000"/>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DD783F" w:rsidRDefault="00DD783F" w:rsidP="003E60D1">
      <w:pPr>
        <w:spacing w:before="0" w:after="0"/>
        <w:ind w:left="284" w:hanging="284"/>
      </w:pPr>
      <w:r w:rsidRPr="003E60D1">
        <w:rPr>
          <w:sz w:val="12"/>
          <w:szCs w:val="12"/>
          <w:vertAlign w:val="superscript"/>
        </w:rPr>
        <w:t>(</w:t>
      </w:r>
      <w:r w:rsidRPr="003E60D1">
        <w:rPr>
          <w:rStyle w:val="Caratterenotaapidipagina"/>
          <w:rFonts w:ascii="Arial" w:hAnsi="Arial" w:cs="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DD783F" w:rsidRDefault="00DD783F" w:rsidP="003E60D1">
      <w:pPr>
        <w:tabs>
          <w:tab w:val="left" w:pos="284"/>
        </w:tabs>
        <w:spacing w:before="0" w:after="0"/>
      </w:pPr>
      <w:r w:rsidRPr="003E60D1">
        <w:rPr>
          <w:sz w:val="12"/>
          <w:szCs w:val="12"/>
          <w:vertAlign w:val="superscript"/>
        </w:rPr>
        <w:t>(</w:t>
      </w:r>
      <w:r w:rsidRPr="003E60D1">
        <w:rPr>
          <w:rStyle w:val="Caratterenotaapidipagina"/>
          <w:rFonts w:ascii="Arial" w:hAnsi="Arial" w:cs="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DD783F" w:rsidRDefault="00DD783F" w:rsidP="003E60D1">
      <w:pPr>
        <w:tabs>
          <w:tab w:val="left" w:pos="284"/>
        </w:tabs>
        <w:spacing w:before="0" w:after="0"/>
        <w:ind w:left="284" w:hanging="284"/>
      </w:pPr>
      <w:r w:rsidRPr="003E60D1">
        <w:rPr>
          <w:sz w:val="12"/>
          <w:szCs w:val="12"/>
          <w:vertAlign w:val="superscript"/>
        </w:rPr>
        <w:t>(</w:t>
      </w:r>
      <w:r w:rsidRPr="003E60D1">
        <w:rPr>
          <w:rStyle w:val="Caratterenotaapidipagina"/>
          <w:rFonts w:ascii="Arial" w:hAnsi="Arial" w:cs="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DD783F" w:rsidRDefault="00DD783F" w:rsidP="003E60D1">
      <w:pPr>
        <w:spacing w:before="0" w:after="0"/>
        <w:ind w:left="284" w:hanging="284"/>
      </w:pPr>
      <w:r w:rsidRPr="003E60D1">
        <w:rPr>
          <w:sz w:val="12"/>
          <w:szCs w:val="12"/>
          <w:vertAlign w:val="superscript"/>
        </w:rPr>
        <w:t>(</w:t>
      </w:r>
      <w:r w:rsidRPr="003E60D1">
        <w:rPr>
          <w:rStyle w:val="Caratterenotaapidipagina"/>
          <w:rFonts w:ascii="Arial" w:hAnsi="Arial" w:cs="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DD783F" w:rsidRDefault="00DD783F" w:rsidP="003E60D1">
      <w:pPr>
        <w:tabs>
          <w:tab w:val="left" w:pos="284"/>
        </w:tabs>
        <w:spacing w:before="0" w:after="0"/>
      </w:pPr>
      <w:r w:rsidRPr="003E60D1">
        <w:rPr>
          <w:sz w:val="12"/>
          <w:szCs w:val="12"/>
          <w:vertAlign w:val="superscript"/>
        </w:rPr>
        <w:t>(</w:t>
      </w:r>
      <w:r w:rsidRPr="003E60D1">
        <w:rPr>
          <w:rStyle w:val="Caratterenotaapidipagina"/>
          <w:rFonts w:ascii="Arial" w:hAnsi="Arial" w:cs="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bCs/>
          <w:sz w:val="12"/>
          <w:szCs w:val="12"/>
        </w:rPr>
        <w:t>Come indicato nel diritto nazionale, nell'avviso o bando pertinente o nei documenti di gara.</w:t>
      </w:r>
    </w:p>
  </w:footnote>
  <w:footnote w:id="26">
    <w:p w:rsidR="00DD783F" w:rsidRDefault="00DD783F" w:rsidP="003E60D1">
      <w:r>
        <w:rPr>
          <w:sz w:val="14"/>
          <w:szCs w:val="14"/>
        </w:rPr>
        <w:t>(</w:t>
      </w:r>
      <w:r w:rsidRPr="00BF74E1">
        <w:rPr>
          <w:rStyle w:val="Caratterenotaapidipagina"/>
          <w:rFonts w:ascii="Arial" w:hAnsi="Arial" w:cs="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DD783F" w:rsidRDefault="00DD783F" w:rsidP="00F351F0">
      <w:pPr>
        <w:ind w:left="284" w:hanging="284"/>
      </w:pPr>
      <w:r w:rsidRPr="00F351F0">
        <w:rPr>
          <w:sz w:val="12"/>
          <w:szCs w:val="12"/>
          <w:vertAlign w:val="superscript"/>
        </w:rPr>
        <w:t>(</w:t>
      </w:r>
      <w:r w:rsidRPr="00F351F0">
        <w:rPr>
          <w:rStyle w:val="Caratterenotaapidipagina"/>
          <w:rFonts w:ascii="Arial" w:hAnsi="Arial" w:cs="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bCs/>
          <w:sz w:val="12"/>
          <w:szCs w:val="12"/>
        </w:rPr>
        <w:t>gli operatori economici di taluni Stati membri potrebbero dover soddisfare altri requisiti previsti nello stesso allegato.</w:t>
      </w:r>
    </w:p>
  </w:footnote>
  <w:footnote w:id="28">
    <w:p w:rsidR="00DD783F" w:rsidRDefault="00DD783F" w:rsidP="003E60D1">
      <w:pPr>
        <w:tabs>
          <w:tab w:val="left" w:pos="284"/>
        </w:tabs>
        <w:spacing w:before="0" w:after="0"/>
      </w:pPr>
      <w:r w:rsidRPr="003E60D1">
        <w:rPr>
          <w:sz w:val="12"/>
          <w:szCs w:val="12"/>
          <w:vertAlign w:val="superscript"/>
        </w:rPr>
        <w:t>(</w:t>
      </w:r>
      <w:r w:rsidRPr="003E60D1">
        <w:rPr>
          <w:rStyle w:val="Caratterenotaapidipagina"/>
          <w:rFonts w:ascii="Arial" w:hAnsi="Arial" w:cs="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DD783F" w:rsidRDefault="00DD783F" w:rsidP="003E60D1">
      <w:pPr>
        <w:tabs>
          <w:tab w:val="left" w:pos="284"/>
        </w:tabs>
        <w:spacing w:before="0" w:after="0"/>
      </w:pPr>
      <w:r w:rsidRPr="003E60D1">
        <w:rPr>
          <w:sz w:val="12"/>
          <w:szCs w:val="12"/>
          <w:vertAlign w:val="superscript"/>
        </w:rPr>
        <w:t>(</w:t>
      </w:r>
      <w:r w:rsidRPr="003E60D1">
        <w:rPr>
          <w:rStyle w:val="Caratterenotaapidipagina"/>
          <w:rFonts w:ascii="Arial" w:hAnsi="Arial" w:cs="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DD783F" w:rsidRDefault="00DD783F" w:rsidP="003E60D1">
      <w:pPr>
        <w:tabs>
          <w:tab w:val="left" w:pos="284"/>
        </w:tabs>
        <w:spacing w:before="0" w:after="0"/>
      </w:pPr>
      <w:r w:rsidRPr="003E60D1">
        <w:rPr>
          <w:sz w:val="12"/>
          <w:szCs w:val="12"/>
          <w:vertAlign w:val="superscript"/>
        </w:rPr>
        <w:t>(</w:t>
      </w:r>
      <w:r w:rsidRPr="003E60D1">
        <w:rPr>
          <w:rStyle w:val="Caratterenotaapidipagina"/>
          <w:rFonts w:ascii="Arial" w:hAnsi="Arial" w:cs="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DD783F" w:rsidRDefault="00DD783F" w:rsidP="003E60D1">
      <w:pPr>
        <w:tabs>
          <w:tab w:val="left" w:pos="284"/>
        </w:tabs>
        <w:spacing w:before="0" w:after="0"/>
      </w:pPr>
      <w:r w:rsidRPr="003E60D1">
        <w:rPr>
          <w:sz w:val="12"/>
          <w:szCs w:val="12"/>
          <w:vertAlign w:val="superscript"/>
        </w:rPr>
        <w:t>(</w:t>
      </w:r>
      <w:r w:rsidRPr="003E60D1">
        <w:rPr>
          <w:rStyle w:val="Caratterenotaapidipagina"/>
          <w:rFonts w:ascii="Arial" w:hAnsi="Arial" w:cs="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DD783F" w:rsidRDefault="00DD783F" w:rsidP="003E60D1">
      <w:pPr>
        <w:tabs>
          <w:tab w:val="left" w:pos="284"/>
        </w:tabs>
        <w:spacing w:before="0" w:after="0"/>
      </w:pPr>
      <w:r w:rsidRPr="003E60D1">
        <w:rPr>
          <w:sz w:val="12"/>
          <w:szCs w:val="12"/>
          <w:vertAlign w:val="superscript"/>
        </w:rPr>
        <w:t>(</w:t>
      </w:r>
      <w:r w:rsidRPr="003E60D1">
        <w:rPr>
          <w:rStyle w:val="Caratterenotaapidipagina"/>
          <w:rFonts w:ascii="Arial" w:hAnsi="Arial" w:cs="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DD783F" w:rsidRDefault="00DD783F" w:rsidP="003E60D1">
      <w:pPr>
        <w:spacing w:before="0" w:after="0"/>
        <w:ind w:right="-574"/>
        <w:jc w:val="both"/>
      </w:pPr>
      <w:r w:rsidRPr="003E60D1">
        <w:rPr>
          <w:sz w:val="12"/>
          <w:szCs w:val="12"/>
        </w:rPr>
        <w:t>(</w:t>
      </w:r>
      <w:r w:rsidRPr="003E60D1">
        <w:rPr>
          <w:rStyle w:val="Caratterenotaapidipagina"/>
          <w:rFonts w:ascii="Arial" w:hAnsi="Arial" w:cs="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bCs/>
          <w:sz w:val="12"/>
          <w:szCs w:val="12"/>
        </w:rPr>
        <w:t>richiedere</w:t>
      </w:r>
      <w:r w:rsidRPr="003E60D1">
        <w:rPr>
          <w:rFonts w:ascii="Arial" w:hAnsi="Arial" w:cs="Arial"/>
          <w:sz w:val="12"/>
          <w:szCs w:val="12"/>
        </w:rPr>
        <w:t xml:space="preserve"> fino a cinque anni e </w:t>
      </w:r>
      <w:r w:rsidRPr="003E60D1">
        <w:rPr>
          <w:rFonts w:ascii="Arial" w:hAnsi="Arial" w:cs="Arial"/>
          <w:b/>
          <w:bCs/>
          <w:sz w:val="12"/>
          <w:szCs w:val="12"/>
        </w:rPr>
        <w:t>ammettere</w:t>
      </w:r>
      <w:r w:rsidRPr="003E60D1">
        <w:rPr>
          <w:rFonts w:ascii="Arial" w:hAnsi="Arial" w:cs="Arial"/>
          <w:sz w:val="12"/>
          <w:szCs w:val="12"/>
        </w:rPr>
        <w:t xml:space="preserve"> un'esperienza che risale a </w:t>
      </w:r>
      <w:r w:rsidRPr="003E60D1">
        <w:rPr>
          <w:rFonts w:ascii="Arial" w:hAnsi="Arial" w:cs="Arial"/>
          <w:b/>
          <w:bCs/>
          <w:sz w:val="12"/>
          <w:szCs w:val="12"/>
        </w:rPr>
        <w:t>più</w:t>
      </w:r>
      <w:r w:rsidRPr="003E60D1">
        <w:rPr>
          <w:rFonts w:ascii="Arial" w:hAnsi="Arial" w:cs="Arial"/>
          <w:sz w:val="12"/>
          <w:szCs w:val="12"/>
        </w:rPr>
        <w:t xml:space="preserve"> di cinque anni prima.</w:t>
      </w:r>
    </w:p>
  </w:footnote>
  <w:footnote w:id="34">
    <w:p w:rsidR="00DD783F" w:rsidRDefault="00DD783F" w:rsidP="003E60D1">
      <w:pPr>
        <w:spacing w:before="0" w:after="0"/>
        <w:ind w:right="-574"/>
        <w:jc w:val="both"/>
      </w:pPr>
      <w:r w:rsidRPr="003E60D1">
        <w:rPr>
          <w:sz w:val="12"/>
          <w:szCs w:val="12"/>
        </w:rPr>
        <w:t>(</w:t>
      </w:r>
      <w:r w:rsidRPr="003E60D1">
        <w:rPr>
          <w:rStyle w:val="Caratterenotaapidipagina"/>
          <w:rFonts w:ascii="Arial" w:hAnsi="Arial" w:cs="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bCs/>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DD783F" w:rsidRDefault="00DD783F" w:rsidP="003E60D1">
      <w:pPr>
        <w:spacing w:before="0" w:after="0"/>
        <w:ind w:right="-574"/>
        <w:jc w:val="both"/>
      </w:pPr>
      <w:r w:rsidRPr="003E60D1">
        <w:rPr>
          <w:sz w:val="12"/>
          <w:szCs w:val="12"/>
        </w:rPr>
        <w:t>(</w:t>
      </w:r>
      <w:r w:rsidRPr="003E60D1">
        <w:rPr>
          <w:rStyle w:val="Caratterenotaapidipagina"/>
          <w:rFonts w:ascii="Arial" w:hAnsi="Arial" w:cs="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DD783F" w:rsidRDefault="00DD783F" w:rsidP="003E60D1">
      <w:pPr>
        <w:spacing w:before="0" w:after="0"/>
        <w:jc w:val="both"/>
      </w:pPr>
      <w:r w:rsidRPr="003E60D1">
        <w:rPr>
          <w:sz w:val="12"/>
          <w:szCs w:val="12"/>
        </w:rPr>
        <w:t>(</w:t>
      </w:r>
      <w:r w:rsidRPr="003E60D1">
        <w:rPr>
          <w:rStyle w:val="Caratterenotaapidipagina"/>
          <w:rFonts w:ascii="Arial" w:hAnsi="Arial" w:cs="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DD783F" w:rsidRDefault="00DD783F" w:rsidP="002E43BE">
      <w:pPr>
        <w:ind w:left="284" w:right="-574" w:hanging="284"/>
        <w:jc w:val="both"/>
      </w:pPr>
      <w:r w:rsidRPr="002E43BE">
        <w:rPr>
          <w:sz w:val="12"/>
          <w:szCs w:val="12"/>
          <w:vertAlign w:val="superscript"/>
        </w:rPr>
        <w:t>(</w:t>
      </w:r>
      <w:r w:rsidRPr="002E43BE">
        <w:rPr>
          <w:rStyle w:val="Caratterenotaapidipagina"/>
          <w:rFonts w:ascii="Arial" w:hAnsi="Arial" w:cs="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bCs/>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bCs/>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DD783F" w:rsidRDefault="00DD783F" w:rsidP="003E60D1">
      <w:pPr>
        <w:spacing w:before="0" w:after="0"/>
        <w:ind w:left="284" w:right="-574" w:hanging="284"/>
      </w:pPr>
      <w:r w:rsidRPr="003E60D1">
        <w:rPr>
          <w:sz w:val="12"/>
          <w:szCs w:val="12"/>
          <w:vertAlign w:val="superscript"/>
        </w:rPr>
        <w:t>(</w:t>
      </w:r>
      <w:r w:rsidRPr="003E60D1">
        <w:rPr>
          <w:rStyle w:val="Caratterenotaapidipagina"/>
          <w:rFonts w:ascii="Arial" w:hAnsi="Arial" w:cs="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DD783F" w:rsidRDefault="00DD783F" w:rsidP="003E60D1">
      <w:pPr>
        <w:spacing w:before="0" w:after="0"/>
        <w:ind w:left="284" w:right="-574" w:hanging="284"/>
      </w:pPr>
      <w:r w:rsidRPr="003E60D1">
        <w:rPr>
          <w:sz w:val="12"/>
          <w:szCs w:val="12"/>
          <w:vertAlign w:val="superscript"/>
        </w:rPr>
        <w:t>(</w:t>
      </w:r>
      <w:r w:rsidRPr="003E60D1">
        <w:rPr>
          <w:rStyle w:val="Caratterenotaapidipagina"/>
          <w:rFonts w:ascii="Arial" w:hAnsi="Arial" w:cs="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DD783F" w:rsidRDefault="00DD783F" w:rsidP="003E60D1">
      <w:pPr>
        <w:spacing w:before="0" w:after="0"/>
        <w:ind w:left="284" w:right="-574" w:hanging="284"/>
      </w:pPr>
      <w:r w:rsidRPr="003E60D1">
        <w:rPr>
          <w:sz w:val="12"/>
          <w:szCs w:val="12"/>
          <w:vertAlign w:val="superscript"/>
        </w:rPr>
        <w:t>(</w:t>
      </w:r>
      <w:r w:rsidRPr="003E60D1">
        <w:rPr>
          <w:rStyle w:val="Caratterenotaapidipagina"/>
          <w:rFonts w:ascii="Arial" w:hAnsi="Arial" w:cs="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DD783F" w:rsidRDefault="00DD783F" w:rsidP="003E60D1">
      <w:pPr>
        <w:tabs>
          <w:tab w:val="left" w:pos="284"/>
        </w:tabs>
        <w:spacing w:before="0" w:after="0"/>
        <w:ind w:left="284" w:right="-574" w:hanging="284"/>
      </w:pPr>
      <w:r w:rsidRPr="003E60D1">
        <w:rPr>
          <w:sz w:val="12"/>
          <w:szCs w:val="12"/>
          <w:vertAlign w:val="superscript"/>
        </w:rPr>
        <w:t>(</w:t>
      </w:r>
      <w:r w:rsidRPr="003E60D1">
        <w:rPr>
          <w:rStyle w:val="Caratterenotaapidipagina"/>
          <w:rFonts w:ascii="Arial" w:hAnsi="Arial" w:cs="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iCs/>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DD783F" w:rsidRDefault="00DD783F" w:rsidP="003E60D1">
      <w:pPr>
        <w:spacing w:before="0" w:after="0"/>
        <w:ind w:left="284" w:right="-574" w:hanging="284"/>
      </w:pPr>
      <w:r w:rsidRPr="003E60D1">
        <w:rPr>
          <w:sz w:val="12"/>
          <w:szCs w:val="12"/>
          <w:vertAlign w:val="superscript"/>
        </w:rPr>
        <w:t>(</w:t>
      </w:r>
      <w:r w:rsidRPr="003E60D1">
        <w:rPr>
          <w:rStyle w:val="Caratterenotaapidipagina"/>
          <w:rFonts w:ascii="Arial" w:hAnsi="Arial" w:cs="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szCs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Num3"/>
    <w:lvl w:ilvl="0">
      <w:start w:val="1"/>
      <w:numFmt w:val="decimal"/>
      <w:lvlText w:val="%1)"/>
      <w:lvlJc w:val="left"/>
      <w:pPr>
        <w:tabs>
          <w:tab w:val="num" w:pos="0"/>
        </w:tabs>
        <w:ind w:left="720" w:hanging="360"/>
      </w:pPr>
      <w:rPr>
        <w:rFonts w:ascii="Arial" w:hAnsi="Arial" w:cs="Arial"/>
        <w:b/>
        <w:bCs/>
        <w:i w:val="0"/>
        <w:iCs w:val="0"/>
        <w:sz w:val="15"/>
        <w:szCs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0000004"/>
    <w:multiLevelType w:val="multilevel"/>
    <w:tmpl w:val="00000004"/>
    <w:name w:val="WWNum4"/>
    <w:lvl w:ilvl="0">
      <w:start w:val="4"/>
      <w:numFmt w:val="decimal"/>
      <w:lvlText w:val="%1)"/>
      <w:lvlJc w:val="left"/>
      <w:pPr>
        <w:tabs>
          <w:tab w:val="num" w:pos="0"/>
        </w:tabs>
        <w:ind w:left="720" w:hanging="360"/>
      </w:pPr>
      <w:rPr>
        <w:rFonts w:ascii="Arial" w:hAnsi="Arial" w:cs="Arial"/>
        <w:i w:val="0"/>
        <w:iCs w:val="0"/>
        <w:sz w:val="15"/>
        <w:szCs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szCs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bCs w:val="0"/>
        <w:sz w:val="14"/>
        <w:szCs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nsid w:val="4F0F2F6A"/>
    <w:multiLevelType w:val="hybridMultilevel"/>
    <w:tmpl w:val="3DA2C0B2"/>
    <w:lvl w:ilvl="0" w:tplc="9D44BD9A">
      <w:start w:val="1"/>
      <w:numFmt w:val="lowerLetter"/>
      <w:lvlText w:val="%1)"/>
      <w:lvlJc w:val="left"/>
      <w:pPr>
        <w:ind w:left="720" w:hanging="360"/>
      </w:pPr>
      <w:rPr>
        <w:rFonts w:hint="default"/>
        <w:sz w:val="15"/>
        <w:szCs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0000"/>
  <w:defaultTabStop w:val="708"/>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trictFirstAndLastChar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A7B33"/>
    <w:rsid w:val="00023AC1"/>
    <w:rsid w:val="0002628C"/>
    <w:rsid w:val="00031B1D"/>
    <w:rsid w:val="000576F3"/>
    <w:rsid w:val="00076DCA"/>
    <w:rsid w:val="000953DC"/>
    <w:rsid w:val="000A7B33"/>
    <w:rsid w:val="000B3E2E"/>
    <w:rsid w:val="000B5314"/>
    <w:rsid w:val="000E5FBC"/>
    <w:rsid w:val="000E60AE"/>
    <w:rsid w:val="001102DC"/>
    <w:rsid w:val="00121BF6"/>
    <w:rsid w:val="0015100B"/>
    <w:rsid w:val="00174F75"/>
    <w:rsid w:val="001752F0"/>
    <w:rsid w:val="0019320F"/>
    <w:rsid w:val="001968A3"/>
    <w:rsid w:val="001D3A2B"/>
    <w:rsid w:val="001D56C2"/>
    <w:rsid w:val="001D74C1"/>
    <w:rsid w:val="001F35A9"/>
    <w:rsid w:val="0023013A"/>
    <w:rsid w:val="00234816"/>
    <w:rsid w:val="002504B2"/>
    <w:rsid w:val="00254BCA"/>
    <w:rsid w:val="00270DA2"/>
    <w:rsid w:val="00276FF3"/>
    <w:rsid w:val="002A21BC"/>
    <w:rsid w:val="002C169E"/>
    <w:rsid w:val="002D50E9"/>
    <w:rsid w:val="002E43BE"/>
    <w:rsid w:val="00316FAD"/>
    <w:rsid w:val="0032757F"/>
    <w:rsid w:val="00342B17"/>
    <w:rsid w:val="00350D7E"/>
    <w:rsid w:val="00356544"/>
    <w:rsid w:val="00361A8E"/>
    <w:rsid w:val="0036728A"/>
    <w:rsid w:val="003827C2"/>
    <w:rsid w:val="00384132"/>
    <w:rsid w:val="00387617"/>
    <w:rsid w:val="0039220B"/>
    <w:rsid w:val="00393E33"/>
    <w:rsid w:val="003A443E"/>
    <w:rsid w:val="003A4603"/>
    <w:rsid w:val="003B3636"/>
    <w:rsid w:val="003B45B0"/>
    <w:rsid w:val="003E60D1"/>
    <w:rsid w:val="003E7810"/>
    <w:rsid w:val="003F2376"/>
    <w:rsid w:val="003F6D16"/>
    <w:rsid w:val="004234D1"/>
    <w:rsid w:val="00434F7A"/>
    <w:rsid w:val="00437A71"/>
    <w:rsid w:val="00446FE2"/>
    <w:rsid w:val="00450B34"/>
    <w:rsid w:val="00454F0E"/>
    <w:rsid w:val="0047654D"/>
    <w:rsid w:val="004A5BB7"/>
    <w:rsid w:val="004B1C77"/>
    <w:rsid w:val="004E4F88"/>
    <w:rsid w:val="004F54E0"/>
    <w:rsid w:val="00505576"/>
    <w:rsid w:val="00505B23"/>
    <w:rsid w:val="00516822"/>
    <w:rsid w:val="00516CEA"/>
    <w:rsid w:val="005309A4"/>
    <w:rsid w:val="0054101A"/>
    <w:rsid w:val="00541D30"/>
    <w:rsid w:val="00566322"/>
    <w:rsid w:val="0058406C"/>
    <w:rsid w:val="00590199"/>
    <w:rsid w:val="005B3B08"/>
    <w:rsid w:val="005C0AC5"/>
    <w:rsid w:val="005C49E6"/>
    <w:rsid w:val="005D4B25"/>
    <w:rsid w:val="005E2955"/>
    <w:rsid w:val="00625142"/>
    <w:rsid w:val="00635C8F"/>
    <w:rsid w:val="0064014A"/>
    <w:rsid w:val="00641ED7"/>
    <w:rsid w:val="006879D2"/>
    <w:rsid w:val="006A39B8"/>
    <w:rsid w:val="006A5E21"/>
    <w:rsid w:val="006B430C"/>
    <w:rsid w:val="006B4D39"/>
    <w:rsid w:val="006B6C8B"/>
    <w:rsid w:val="006F3D34"/>
    <w:rsid w:val="00705014"/>
    <w:rsid w:val="007208BE"/>
    <w:rsid w:val="00732E42"/>
    <w:rsid w:val="00740980"/>
    <w:rsid w:val="00752435"/>
    <w:rsid w:val="00755DF4"/>
    <w:rsid w:val="00756D24"/>
    <w:rsid w:val="00766402"/>
    <w:rsid w:val="00775417"/>
    <w:rsid w:val="007A6660"/>
    <w:rsid w:val="007B50B2"/>
    <w:rsid w:val="007D4A6C"/>
    <w:rsid w:val="007E3CA3"/>
    <w:rsid w:val="008078B8"/>
    <w:rsid w:val="008154AA"/>
    <w:rsid w:val="0089176C"/>
    <w:rsid w:val="0089654F"/>
    <w:rsid w:val="008B7C13"/>
    <w:rsid w:val="008C734C"/>
    <w:rsid w:val="008E0013"/>
    <w:rsid w:val="008E0490"/>
    <w:rsid w:val="008E3A62"/>
    <w:rsid w:val="008F12E6"/>
    <w:rsid w:val="00900583"/>
    <w:rsid w:val="00923FA1"/>
    <w:rsid w:val="00934658"/>
    <w:rsid w:val="0095025B"/>
    <w:rsid w:val="00963810"/>
    <w:rsid w:val="009644B4"/>
    <w:rsid w:val="00964C26"/>
    <w:rsid w:val="009856F8"/>
    <w:rsid w:val="009D23D5"/>
    <w:rsid w:val="009E0FE5"/>
    <w:rsid w:val="009E204E"/>
    <w:rsid w:val="00A23B3E"/>
    <w:rsid w:val="00A30CBB"/>
    <w:rsid w:val="00A46950"/>
    <w:rsid w:val="00A52E9B"/>
    <w:rsid w:val="00A572F5"/>
    <w:rsid w:val="00A62C8F"/>
    <w:rsid w:val="00AA2252"/>
    <w:rsid w:val="00AA3554"/>
    <w:rsid w:val="00AA4DC2"/>
    <w:rsid w:val="00AA5F93"/>
    <w:rsid w:val="00AE5CFF"/>
    <w:rsid w:val="00B21E8C"/>
    <w:rsid w:val="00B235E8"/>
    <w:rsid w:val="00B32C28"/>
    <w:rsid w:val="00B64AE6"/>
    <w:rsid w:val="00B73262"/>
    <w:rsid w:val="00B80BA0"/>
    <w:rsid w:val="00B91406"/>
    <w:rsid w:val="00BA4F12"/>
    <w:rsid w:val="00BB116C"/>
    <w:rsid w:val="00BB639E"/>
    <w:rsid w:val="00BC09F5"/>
    <w:rsid w:val="00BE2418"/>
    <w:rsid w:val="00BF74E1"/>
    <w:rsid w:val="00C03658"/>
    <w:rsid w:val="00C07FE3"/>
    <w:rsid w:val="00C17736"/>
    <w:rsid w:val="00C40911"/>
    <w:rsid w:val="00C427DB"/>
    <w:rsid w:val="00C47D53"/>
    <w:rsid w:val="00C60A33"/>
    <w:rsid w:val="00C64D4B"/>
    <w:rsid w:val="00C71A22"/>
    <w:rsid w:val="00C777CD"/>
    <w:rsid w:val="00C8488A"/>
    <w:rsid w:val="00C92169"/>
    <w:rsid w:val="00CA04F3"/>
    <w:rsid w:val="00CB065C"/>
    <w:rsid w:val="00CC764A"/>
    <w:rsid w:val="00CD2288"/>
    <w:rsid w:val="00CD3E4F"/>
    <w:rsid w:val="00CD6BCF"/>
    <w:rsid w:val="00CF449A"/>
    <w:rsid w:val="00D061F3"/>
    <w:rsid w:val="00D275FD"/>
    <w:rsid w:val="00D27DB2"/>
    <w:rsid w:val="00D509A5"/>
    <w:rsid w:val="00D64744"/>
    <w:rsid w:val="00D75AB9"/>
    <w:rsid w:val="00D92A41"/>
    <w:rsid w:val="00D93877"/>
    <w:rsid w:val="00DA1645"/>
    <w:rsid w:val="00DA7329"/>
    <w:rsid w:val="00DD783F"/>
    <w:rsid w:val="00DE4996"/>
    <w:rsid w:val="00E0264E"/>
    <w:rsid w:val="00E17C83"/>
    <w:rsid w:val="00E45458"/>
    <w:rsid w:val="00E93669"/>
    <w:rsid w:val="00EA7C16"/>
    <w:rsid w:val="00EB0C11"/>
    <w:rsid w:val="00EB216B"/>
    <w:rsid w:val="00EB45DC"/>
    <w:rsid w:val="00EC531C"/>
    <w:rsid w:val="00F2254F"/>
    <w:rsid w:val="00F26DE7"/>
    <w:rsid w:val="00F351F0"/>
    <w:rsid w:val="00F43BBD"/>
    <w:rsid w:val="00F51F37"/>
    <w:rsid w:val="00F575CF"/>
    <w:rsid w:val="00F62D30"/>
    <w:rsid w:val="00F62F53"/>
    <w:rsid w:val="00F672A2"/>
    <w:rsid w:val="00F9449A"/>
    <w:rsid w:val="00F95202"/>
    <w:rsid w:val="00F967D1"/>
    <w:rsid w:val="00FB3065"/>
    <w:rsid w:val="00FB3543"/>
    <w:rsid w:val="00FD32EC"/>
    <w:rsid w:val="00FD45CD"/>
    <w:rsid w:val="00FE4D0B"/>
    <w:rsid w:val="00FF3148"/>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semiHidden="0" w:unhideWhenUsed="0" w:qFormat="1"/>
    <w:lsdException w:name="footnote reference" w:unhideWhenUsed="0"/>
    <w:lsdException w:name="endnote reference" w:unhideWhenUsed="0"/>
    <w:lsdException w:name="List" w:unhideWhenUsed="0"/>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4996"/>
    <w:pPr>
      <w:suppressAutoHyphens/>
      <w:spacing w:before="120" w:after="120"/>
    </w:pPr>
    <w:rPr>
      <w:color w:val="00000A"/>
      <w:kern w:val="1"/>
      <w:sz w:val="24"/>
      <w:szCs w:val="24"/>
    </w:rPr>
  </w:style>
  <w:style w:type="paragraph" w:styleId="Heading1">
    <w:name w:val="heading 1"/>
    <w:basedOn w:val="Normal"/>
    <w:link w:val="Heading1Char"/>
    <w:uiPriority w:val="99"/>
    <w:qFormat/>
    <w:rsid w:val="003F2376"/>
    <w:pPr>
      <w:keepNext/>
      <w:spacing w:before="360"/>
      <w:outlineLvl w:val="0"/>
    </w:pPr>
    <w:rPr>
      <w:b/>
      <w:bCs/>
      <w:smallCaps/>
    </w:rPr>
  </w:style>
  <w:style w:type="paragraph" w:styleId="Heading2">
    <w:name w:val="heading 2"/>
    <w:basedOn w:val="Normal"/>
    <w:link w:val="Heading2Char"/>
    <w:uiPriority w:val="99"/>
    <w:qFormat/>
    <w:rsid w:val="003F2376"/>
    <w:pPr>
      <w:keepNext/>
      <w:outlineLvl w:val="1"/>
    </w:pPr>
    <w:rPr>
      <w:b/>
      <w:bCs/>
    </w:rPr>
  </w:style>
  <w:style w:type="paragraph" w:styleId="Heading3">
    <w:name w:val="heading 3"/>
    <w:basedOn w:val="Normal"/>
    <w:link w:val="Heading3Char"/>
    <w:uiPriority w:val="99"/>
    <w:qFormat/>
    <w:rsid w:val="003F2376"/>
    <w:pPr>
      <w:keepNext/>
      <w:outlineLvl w:val="2"/>
    </w:pPr>
    <w:rPr>
      <w:i/>
      <w:iCs/>
    </w:rPr>
  </w:style>
  <w:style w:type="paragraph" w:styleId="Heading4">
    <w:name w:val="heading 4"/>
    <w:basedOn w:val="Normal"/>
    <w:link w:val="Heading4Char"/>
    <w:uiPriority w:val="99"/>
    <w:qFormat/>
    <w:rsid w:val="003F2376"/>
    <w:pPr>
      <w:keepNext/>
      <w:outlineLvl w:val="3"/>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923FA1"/>
    <w:rPr>
      <w:rFonts w:ascii="Cambria" w:hAnsi="Cambria" w:cs="Cambria"/>
      <w:b/>
      <w:bCs/>
      <w:color w:val="00000A"/>
      <w:kern w:val="32"/>
      <w:sz w:val="32"/>
      <w:szCs w:val="32"/>
    </w:rPr>
  </w:style>
  <w:style w:type="character" w:customStyle="1" w:styleId="Heading2Char">
    <w:name w:val="Heading 2 Char"/>
    <w:basedOn w:val="DefaultParagraphFont"/>
    <w:link w:val="Heading2"/>
    <w:uiPriority w:val="99"/>
    <w:semiHidden/>
    <w:rsid w:val="00923FA1"/>
    <w:rPr>
      <w:rFonts w:ascii="Cambria" w:hAnsi="Cambria" w:cs="Cambria"/>
      <w:b/>
      <w:bCs/>
      <w:i/>
      <w:iCs/>
      <w:color w:val="00000A"/>
      <w:kern w:val="1"/>
      <w:sz w:val="28"/>
      <w:szCs w:val="28"/>
    </w:rPr>
  </w:style>
  <w:style w:type="character" w:customStyle="1" w:styleId="Heading3Char">
    <w:name w:val="Heading 3 Char"/>
    <w:basedOn w:val="DefaultParagraphFont"/>
    <w:link w:val="Heading3"/>
    <w:uiPriority w:val="99"/>
    <w:semiHidden/>
    <w:rsid w:val="00923FA1"/>
    <w:rPr>
      <w:rFonts w:ascii="Cambria" w:hAnsi="Cambria" w:cs="Cambria"/>
      <w:b/>
      <w:bCs/>
      <w:color w:val="00000A"/>
      <w:kern w:val="1"/>
      <w:sz w:val="26"/>
      <w:szCs w:val="26"/>
    </w:rPr>
  </w:style>
  <w:style w:type="character" w:customStyle="1" w:styleId="Heading4Char">
    <w:name w:val="Heading 4 Char"/>
    <w:basedOn w:val="DefaultParagraphFont"/>
    <w:link w:val="Heading4"/>
    <w:uiPriority w:val="99"/>
    <w:semiHidden/>
    <w:rsid w:val="00923FA1"/>
    <w:rPr>
      <w:rFonts w:ascii="Calibri" w:hAnsi="Calibri" w:cs="Calibri"/>
      <w:b/>
      <w:bCs/>
      <w:color w:val="00000A"/>
      <w:kern w:val="1"/>
      <w:sz w:val="28"/>
      <w:szCs w:val="28"/>
    </w:rPr>
  </w:style>
  <w:style w:type="character" w:customStyle="1" w:styleId="Carpredefinitoparagrafo1">
    <w:name w:val="Car. predefinito paragrafo1"/>
    <w:uiPriority w:val="99"/>
    <w:rsid w:val="003F2376"/>
  </w:style>
  <w:style w:type="character" w:customStyle="1" w:styleId="Titolo1Carattere">
    <w:name w:val="Titolo 1 Carattere"/>
    <w:uiPriority w:val="99"/>
    <w:rsid w:val="003F2376"/>
    <w:rPr>
      <w:rFonts w:ascii="Times New Roman" w:hAnsi="Times New Roman" w:cs="Times New Roman"/>
      <w:b/>
      <w:bCs/>
      <w:smallCaps/>
      <w:sz w:val="28"/>
      <w:szCs w:val="28"/>
      <w:lang w:eastAsia="it-IT"/>
    </w:rPr>
  </w:style>
  <w:style w:type="character" w:customStyle="1" w:styleId="Titolo2Carattere">
    <w:name w:val="Titolo 2 Carattere"/>
    <w:uiPriority w:val="99"/>
    <w:rsid w:val="003F2376"/>
    <w:rPr>
      <w:rFonts w:ascii="Times New Roman" w:hAnsi="Times New Roman" w:cs="Times New Roman"/>
      <w:b/>
      <w:bCs/>
      <w:sz w:val="26"/>
      <w:szCs w:val="26"/>
      <w:lang w:eastAsia="it-IT"/>
    </w:rPr>
  </w:style>
  <w:style w:type="character" w:customStyle="1" w:styleId="Titolo3Carattere">
    <w:name w:val="Titolo 3 Carattere"/>
    <w:uiPriority w:val="99"/>
    <w:rsid w:val="003F2376"/>
    <w:rPr>
      <w:rFonts w:ascii="Times New Roman" w:hAnsi="Times New Roman" w:cs="Times New Roman"/>
      <w:i/>
      <w:iCs/>
      <w:sz w:val="24"/>
      <w:szCs w:val="24"/>
      <w:lang w:eastAsia="it-IT"/>
    </w:rPr>
  </w:style>
  <w:style w:type="character" w:customStyle="1" w:styleId="Titolo4Carattere">
    <w:name w:val="Titolo 4 Carattere"/>
    <w:uiPriority w:val="99"/>
    <w:rsid w:val="003F2376"/>
    <w:rPr>
      <w:rFonts w:ascii="Times New Roman" w:hAnsi="Times New Roman" w:cs="Times New Roman"/>
      <w:sz w:val="24"/>
      <w:szCs w:val="24"/>
      <w:lang w:eastAsia="it-IT"/>
    </w:rPr>
  </w:style>
  <w:style w:type="character" w:customStyle="1" w:styleId="NormalBoldChar">
    <w:name w:val="NormalBold Char"/>
    <w:uiPriority w:val="99"/>
    <w:rsid w:val="003F2376"/>
    <w:rPr>
      <w:rFonts w:ascii="Times New Roman" w:hAnsi="Times New Roman" w:cs="Times New Roman"/>
      <w:b/>
      <w:bCs/>
      <w:sz w:val="24"/>
      <w:szCs w:val="24"/>
      <w:lang w:eastAsia="it-IT"/>
    </w:rPr>
  </w:style>
  <w:style w:type="character" w:customStyle="1" w:styleId="DeltaViewInsertion">
    <w:name w:val="DeltaView Insertion"/>
    <w:uiPriority w:val="99"/>
    <w:rsid w:val="003F2376"/>
    <w:rPr>
      <w:b/>
      <w:bCs/>
      <w:i/>
      <w:iCs/>
      <w:spacing w:val="0"/>
    </w:rPr>
  </w:style>
  <w:style w:type="character" w:customStyle="1" w:styleId="PidipaginaCarattere">
    <w:name w:val="Piè di pagina Carattere"/>
    <w:uiPriority w:val="99"/>
    <w:rsid w:val="003F2376"/>
    <w:rPr>
      <w:rFonts w:ascii="Times New Roman" w:hAnsi="Times New Roman" w:cs="Times New Roman"/>
      <w:sz w:val="24"/>
      <w:szCs w:val="24"/>
      <w:lang w:eastAsia="it-IT"/>
    </w:rPr>
  </w:style>
  <w:style w:type="character" w:customStyle="1" w:styleId="TestonotaapidipaginaCarattere">
    <w:name w:val="Testo nota a piè di pagina Carattere"/>
    <w:uiPriority w:val="99"/>
    <w:rsid w:val="003F2376"/>
    <w:rPr>
      <w:rFonts w:ascii="Times New Roman" w:hAnsi="Times New Roman" w:cs="Times New Roman"/>
      <w:sz w:val="20"/>
      <w:szCs w:val="20"/>
      <w:lang w:eastAsia="it-IT"/>
    </w:rPr>
  </w:style>
  <w:style w:type="character" w:customStyle="1" w:styleId="Rimandonotaapidipagina1">
    <w:name w:val="Rimando nota a piè di pagina1"/>
    <w:uiPriority w:val="99"/>
    <w:rsid w:val="003F2376"/>
    <w:rPr>
      <w:shd w:val="clear" w:color="auto" w:fill="FFFFFF"/>
      <w:vertAlign w:val="superscript"/>
    </w:rPr>
  </w:style>
  <w:style w:type="character" w:customStyle="1" w:styleId="IntestazioneCarattere">
    <w:name w:val="Intestazione Carattere"/>
    <w:uiPriority w:val="99"/>
    <w:rsid w:val="003F2376"/>
    <w:rPr>
      <w:rFonts w:ascii="Times New Roman" w:hAnsi="Times New Roman" w:cs="Times New Roman"/>
      <w:sz w:val="24"/>
      <w:szCs w:val="24"/>
      <w:lang w:eastAsia="it-IT"/>
    </w:rPr>
  </w:style>
  <w:style w:type="character" w:customStyle="1" w:styleId="TestofumettoCarattere">
    <w:name w:val="Testo fumetto Carattere"/>
    <w:uiPriority w:val="99"/>
    <w:rsid w:val="003F2376"/>
    <w:rPr>
      <w:rFonts w:ascii="Tahoma" w:hAnsi="Tahoma" w:cs="Tahoma"/>
      <w:sz w:val="16"/>
      <w:szCs w:val="16"/>
      <w:lang w:eastAsia="it-IT"/>
    </w:rPr>
  </w:style>
  <w:style w:type="character" w:styleId="Hyperlink">
    <w:name w:val="Hyperlink"/>
    <w:basedOn w:val="DefaultParagraphFont"/>
    <w:uiPriority w:val="99"/>
    <w:rsid w:val="003F2376"/>
    <w:rPr>
      <w:color w:val="0000FF"/>
      <w:u w:val="single"/>
    </w:rPr>
  </w:style>
  <w:style w:type="character" w:customStyle="1" w:styleId="ListLabel1">
    <w:name w:val="ListLabel 1"/>
    <w:uiPriority w:val="99"/>
    <w:rsid w:val="003F2376"/>
    <w:rPr>
      <w:color w:val="000000"/>
    </w:rPr>
  </w:style>
  <w:style w:type="character" w:customStyle="1" w:styleId="ListLabel2">
    <w:name w:val="ListLabel 2"/>
    <w:uiPriority w:val="99"/>
    <w:rsid w:val="003F2376"/>
    <w:rPr>
      <w:sz w:val="16"/>
      <w:szCs w:val="16"/>
    </w:rPr>
  </w:style>
  <w:style w:type="character" w:customStyle="1" w:styleId="ListLabel3">
    <w:name w:val="ListLabel 3"/>
    <w:uiPriority w:val="99"/>
    <w:rsid w:val="003F2376"/>
    <w:rPr>
      <w:rFonts w:ascii="Arial" w:hAnsi="Arial" w:cs="Arial"/>
      <w:b/>
      <w:bCs/>
      <w:sz w:val="15"/>
      <w:szCs w:val="15"/>
    </w:rPr>
  </w:style>
  <w:style w:type="character" w:customStyle="1" w:styleId="ListLabel4">
    <w:name w:val="ListLabel 4"/>
    <w:uiPriority w:val="99"/>
    <w:rsid w:val="003F2376"/>
  </w:style>
  <w:style w:type="character" w:customStyle="1" w:styleId="ListLabel5">
    <w:name w:val="ListLabel 5"/>
    <w:uiPriority w:val="99"/>
    <w:rsid w:val="003F2376"/>
    <w:rPr>
      <w:rFonts w:ascii="Arial" w:hAnsi="Arial" w:cs="Arial"/>
      <w:sz w:val="15"/>
      <w:szCs w:val="15"/>
    </w:rPr>
  </w:style>
  <w:style w:type="character" w:customStyle="1" w:styleId="ListLabel6">
    <w:name w:val="ListLabel 6"/>
    <w:uiPriority w:val="99"/>
    <w:rsid w:val="003F2376"/>
    <w:rPr>
      <w:color w:val="000000"/>
    </w:rPr>
  </w:style>
  <w:style w:type="character" w:customStyle="1" w:styleId="ListLabel7">
    <w:name w:val="ListLabel 7"/>
    <w:uiPriority w:val="99"/>
    <w:rsid w:val="003F2376"/>
    <w:rPr>
      <w:rFonts w:eastAsia="Times New Roman"/>
      <w:color w:val="00000A"/>
    </w:rPr>
  </w:style>
  <w:style w:type="character" w:customStyle="1" w:styleId="ListLabel8">
    <w:name w:val="ListLabel 8"/>
    <w:uiPriority w:val="99"/>
    <w:rsid w:val="003F2376"/>
  </w:style>
  <w:style w:type="character" w:customStyle="1" w:styleId="ListLabel9">
    <w:name w:val="ListLabel 9"/>
    <w:uiPriority w:val="99"/>
    <w:rsid w:val="003F2376"/>
  </w:style>
  <w:style w:type="character" w:customStyle="1" w:styleId="ListLabel10">
    <w:name w:val="ListLabel 10"/>
    <w:uiPriority w:val="99"/>
    <w:rsid w:val="003F2376"/>
  </w:style>
  <w:style w:type="character" w:customStyle="1" w:styleId="ListLabel11">
    <w:name w:val="ListLabel 11"/>
    <w:uiPriority w:val="99"/>
    <w:rsid w:val="003F2376"/>
    <w:rPr>
      <w:rFonts w:eastAsia="Times New Roman"/>
    </w:rPr>
  </w:style>
  <w:style w:type="character" w:customStyle="1" w:styleId="ListLabel12">
    <w:name w:val="ListLabel 12"/>
    <w:uiPriority w:val="99"/>
    <w:rsid w:val="003F2376"/>
  </w:style>
  <w:style w:type="character" w:customStyle="1" w:styleId="ListLabel13">
    <w:name w:val="ListLabel 13"/>
    <w:uiPriority w:val="99"/>
    <w:rsid w:val="003F2376"/>
  </w:style>
  <w:style w:type="character" w:customStyle="1" w:styleId="ListLabel14">
    <w:name w:val="ListLabel 14"/>
    <w:uiPriority w:val="99"/>
    <w:rsid w:val="003F2376"/>
  </w:style>
  <w:style w:type="character" w:customStyle="1" w:styleId="ListLabel15">
    <w:name w:val="ListLabel 15"/>
    <w:uiPriority w:val="99"/>
    <w:rsid w:val="003F2376"/>
    <w:rPr>
      <w:rFonts w:eastAsia="Times New Roman"/>
      <w:color w:val="FF0000"/>
    </w:rPr>
  </w:style>
  <w:style w:type="character" w:customStyle="1" w:styleId="ListLabel16">
    <w:name w:val="ListLabel 16"/>
    <w:uiPriority w:val="99"/>
    <w:rsid w:val="003F2376"/>
  </w:style>
  <w:style w:type="character" w:customStyle="1" w:styleId="ListLabel17">
    <w:name w:val="ListLabel 17"/>
    <w:uiPriority w:val="99"/>
    <w:rsid w:val="003F2376"/>
  </w:style>
  <w:style w:type="character" w:customStyle="1" w:styleId="ListLabel18">
    <w:name w:val="ListLabel 18"/>
    <w:uiPriority w:val="99"/>
    <w:rsid w:val="003F2376"/>
  </w:style>
  <w:style w:type="character" w:customStyle="1" w:styleId="ListLabel19">
    <w:name w:val="ListLabel 19"/>
    <w:uiPriority w:val="99"/>
    <w:rsid w:val="003F2376"/>
  </w:style>
  <w:style w:type="character" w:customStyle="1" w:styleId="ListLabel20">
    <w:name w:val="ListLabel 20"/>
    <w:uiPriority w:val="99"/>
    <w:rsid w:val="003F2376"/>
  </w:style>
  <w:style w:type="character" w:customStyle="1" w:styleId="ListLabel21">
    <w:name w:val="ListLabel 21"/>
    <w:uiPriority w:val="99"/>
    <w:rsid w:val="003F2376"/>
  </w:style>
  <w:style w:type="character" w:customStyle="1" w:styleId="Caratterenotaapidipagina">
    <w:name w:val="Carattere nota a piè di pagina"/>
    <w:uiPriority w:val="99"/>
    <w:rsid w:val="003F2376"/>
  </w:style>
  <w:style w:type="character" w:styleId="FootnoteReference">
    <w:name w:val="footnote reference"/>
    <w:basedOn w:val="DefaultParagraphFont"/>
    <w:uiPriority w:val="99"/>
    <w:semiHidden/>
    <w:rsid w:val="003F2376"/>
    <w:rPr>
      <w:vertAlign w:val="superscript"/>
    </w:rPr>
  </w:style>
  <w:style w:type="character" w:styleId="EndnoteReference">
    <w:name w:val="endnote reference"/>
    <w:basedOn w:val="DefaultParagraphFont"/>
    <w:uiPriority w:val="99"/>
    <w:semiHidden/>
    <w:rsid w:val="003F2376"/>
    <w:rPr>
      <w:vertAlign w:val="superscript"/>
    </w:rPr>
  </w:style>
  <w:style w:type="character" w:customStyle="1" w:styleId="Caratterenotadichiusura">
    <w:name w:val="Carattere nota di chiusura"/>
    <w:uiPriority w:val="99"/>
    <w:rsid w:val="003F2376"/>
  </w:style>
  <w:style w:type="character" w:customStyle="1" w:styleId="ListLabel22">
    <w:name w:val="ListLabel 22"/>
    <w:uiPriority w:val="99"/>
    <w:rsid w:val="003F2376"/>
    <w:rPr>
      <w:sz w:val="16"/>
      <w:szCs w:val="16"/>
    </w:rPr>
  </w:style>
  <w:style w:type="character" w:customStyle="1" w:styleId="ListLabel23">
    <w:name w:val="ListLabel 23"/>
    <w:uiPriority w:val="99"/>
    <w:rsid w:val="003F2376"/>
    <w:rPr>
      <w:rFonts w:ascii="Arial" w:hAnsi="Arial" w:cs="Arial"/>
      <w:sz w:val="15"/>
      <w:szCs w:val="15"/>
    </w:rPr>
  </w:style>
  <w:style w:type="character" w:customStyle="1" w:styleId="ListLabel24">
    <w:name w:val="ListLabel 24"/>
    <w:uiPriority w:val="99"/>
    <w:rsid w:val="003F2376"/>
    <w:rPr>
      <w:rFonts w:ascii="Arial" w:hAnsi="Arial" w:cs="Arial"/>
      <w:b/>
      <w:bCs/>
      <w:sz w:val="15"/>
      <w:szCs w:val="15"/>
    </w:rPr>
  </w:style>
  <w:style w:type="character" w:customStyle="1" w:styleId="ListLabel25">
    <w:name w:val="ListLabel 25"/>
    <w:uiPriority w:val="99"/>
    <w:rsid w:val="003F2376"/>
    <w:rPr>
      <w:rFonts w:ascii="Arial" w:hAnsi="Arial" w:cs="Arial"/>
      <w:sz w:val="15"/>
      <w:szCs w:val="15"/>
    </w:rPr>
  </w:style>
  <w:style w:type="character" w:customStyle="1" w:styleId="ListLabel26">
    <w:name w:val="ListLabel 26"/>
    <w:uiPriority w:val="99"/>
    <w:rsid w:val="003F2376"/>
    <w:rPr>
      <w:rFonts w:ascii="Arial" w:hAnsi="Arial" w:cs="Arial"/>
      <w:sz w:val="15"/>
      <w:szCs w:val="15"/>
    </w:rPr>
  </w:style>
  <w:style w:type="character" w:customStyle="1" w:styleId="ListLabel27">
    <w:name w:val="ListLabel 27"/>
    <w:uiPriority w:val="99"/>
    <w:rsid w:val="003F2376"/>
    <w:rPr>
      <w:rFonts w:ascii="Arial" w:hAnsi="Arial" w:cs="Arial"/>
      <w:sz w:val="14"/>
      <w:szCs w:val="14"/>
    </w:rPr>
  </w:style>
  <w:style w:type="character" w:customStyle="1" w:styleId="ListLabel28">
    <w:name w:val="ListLabel 28"/>
    <w:uiPriority w:val="99"/>
    <w:rsid w:val="003F2376"/>
  </w:style>
  <w:style w:type="character" w:customStyle="1" w:styleId="ListLabel29">
    <w:name w:val="ListLabel 29"/>
    <w:uiPriority w:val="99"/>
    <w:rsid w:val="003F2376"/>
  </w:style>
  <w:style w:type="character" w:customStyle="1" w:styleId="ListLabel30">
    <w:name w:val="ListLabel 30"/>
    <w:uiPriority w:val="99"/>
    <w:rsid w:val="003F2376"/>
  </w:style>
  <w:style w:type="character" w:customStyle="1" w:styleId="ListLabel31">
    <w:name w:val="ListLabel 31"/>
    <w:uiPriority w:val="99"/>
    <w:rsid w:val="003F2376"/>
  </w:style>
  <w:style w:type="character" w:customStyle="1" w:styleId="ListLabel32">
    <w:name w:val="ListLabel 32"/>
    <w:uiPriority w:val="99"/>
    <w:rsid w:val="003F2376"/>
  </w:style>
  <w:style w:type="character" w:customStyle="1" w:styleId="ListLabel33">
    <w:name w:val="ListLabel 33"/>
    <w:uiPriority w:val="99"/>
    <w:rsid w:val="003F2376"/>
  </w:style>
  <w:style w:type="character" w:customStyle="1" w:styleId="ListLabel34">
    <w:name w:val="ListLabel 34"/>
    <w:uiPriority w:val="99"/>
    <w:rsid w:val="003F2376"/>
  </w:style>
  <w:style w:type="character" w:customStyle="1" w:styleId="ListLabel35">
    <w:name w:val="ListLabel 35"/>
    <w:uiPriority w:val="99"/>
    <w:rsid w:val="003F2376"/>
  </w:style>
  <w:style w:type="character" w:customStyle="1" w:styleId="ListLabel36">
    <w:name w:val="ListLabel 36"/>
    <w:uiPriority w:val="99"/>
    <w:rsid w:val="003F2376"/>
    <w:rPr>
      <w:rFonts w:ascii="Arial" w:hAnsi="Arial" w:cs="Arial"/>
      <w:sz w:val="15"/>
      <w:szCs w:val="15"/>
    </w:rPr>
  </w:style>
  <w:style w:type="character" w:customStyle="1" w:styleId="ListLabel37">
    <w:name w:val="ListLabel 37"/>
    <w:uiPriority w:val="99"/>
    <w:rsid w:val="003F2376"/>
    <w:rPr>
      <w:rFonts w:ascii="Arial" w:hAnsi="Arial" w:cs="Arial"/>
      <w:b/>
      <w:bCs/>
      <w:sz w:val="15"/>
      <w:szCs w:val="15"/>
    </w:rPr>
  </w:style>
  <w:style w:type="character" w:customStyle="1" w:styleId="ListLabel38">
    <w:name w:val="ListLabel 38"/>
    <w:uiPriority w:val="99"/>
    <w:rsid w:val="003F2376"/>
    <w:rPr>
      <w:rFonts w:ascii="Arial" w:hAnsi="Arial" w:cs="Arial"/>
      <w:sz w:val="15"/>
      <w:szCs w:val="15"/>
    </w:rPr>
  </w:style>
  <w:style w:type="character" w:customStyle="1" w:styleId="ListLabel39">
    <w:name w:val="ListLabel 39"/>
    <w:uiPriority w:val="99"/>
    <w:rsid w:val="003F2376"/>
    <w:rPr>
      <w:rFonts w:ascii="Arial" w:hAnsi="Arial" w:cs="Arial"/>
      <w:sz w:val="15"/>
      <w:szCs w:val="15"/>
    </w:rPr>
  </w:style>
  <w:style w:type="character" w:customStyle="1" w:styleId="ListLabel40">
    <w:name w:val="ListLabel 40"/>
    <w:uiPriority w:val="99"/>
    <w:rsid w:val="003F2376"/>
    <w:rPr>
      <w:sz w:val="14"/>
      <w:szCs w:val="14"/>
    </w:rPr>
  </w:style>
  <w:style w:type="character" w:customStyle="1" w:styleId="ListLabel41">
    <w:name w:val="ListLabel 41"/>
    <w:uiPriority w:val="99"/>
    <w:rsid w:val="003F2376"/>
  </w:style>
  <w:style w:type="character" w:customStyle="1" w:styleId="ListLabel42">
    <w:name w:val="ListLabel 42"/>
    <w:uiPriority w:val="99"/>
    <w:rsid w:val="003F2376"/>
  </w:style>
  <w:style w:type="character" w:customStyle="1" w:styleId="ListLabel43">
    <w:name w:val="ListLabel 43"/>
    <w:uiPriority w:val="99"/>
    <w:rsid w:val="003F2376"/>
  </w:style>
  <w:style w:type="character" w:customStyle="1" w:styleId="ListLabel44">
    <w:name w:val="ListLabel 44"/>
    <w:uiPriority w:val="99"/>
    <w:rsid w:val="003F2376"/>
  </w:style>
  <w:style w:type="character" w:customStyle="1" w:styleId="ListLabel45">
    <w:name w:val="ListLabel 45"/>
    <w:uiPriority w:val="99"/>
    <w:rsid w:val="003F2376"/>
  </w:style>
  <w:style w:type="character" w:customStyle="1" w:styleId="ListLabel46">
    <w:name w:val="ListLabel 46"/>
    <w:uiPriority w:val="99"/>
    <w:rsid w:val="003F2376"/>
  </w:style>
  <w:style w:type="character" w:customStyle="1" w:styleId="ListLabel47">
    <w:name w:val="ListLabel 47"/>
    <w:uiPriority w:val="99"/>
    <w:rsid w:val="003F2376"/>
  </w:style>
  <w:style w:type="character" w:customStyle="1" w:styleId="ListLabel48">
    <w:name w:val="ListLabel 48"/>
    <w:uiPriority w:val="99"/>
    <w:rsid w:val="003F2376"/>
  </w:style>
  <w:style w:type="character" w:customStyle="1" w:styleId="ListLabel49">
    <w:name w:val="ListLabel 49"/>
    <w:uiPriority w:val="99"/>
    <w:rsid w:val="003F2376"/>
    <w:rPr>
      <w:rFonts w:ascii="Arial" w:hAnsi="Arial" w:cs="Arial"/>
      <w:sz w:val="15"/>
      <w:szCs w:val="15"/>
    </w:rPr>
  </w:style>
  <w:style w:type="character" w:customStyle="1" w:styleId="ListLabel50">
    <w:name w:val="ListLabel 50"/>
    <w:uiPriority w:val="99"/>
    <w:rsid w:val="003F2376"/>
    <w:rPr>
      <w:rFonts w:ascii="Arial" w:hAnsi="Arial" w:cs="Arial"/>
      <w:b/>
      <w:bCs/>
      <w:sz w:val="15"/>
      <w:szCs w:val="15"/>
    </w:rPr>
  </w:style>
  <w:style w:type="character" w:customStyle="1" w:styleId="ListLabel51">
    <w:name w:val="ListLabel 51"/>
    <w:uiPriority w:val="99"/>
    <w:rsid w:val="003F2376"/>
    <w:rPr>
      <w:rFonts w:ascii="Arial" w:hAnsi="Arial" w:cs="Arial"/>
      <w:sz w:val="15"/>
      <w:szCs w:val="15"/>
    </w:rPr>
  </w:style>
  <w:style w:type="character" w:customStyle="1" w:styleId="ListLabel52">
    <w:name w:val="ListLabel 52"/>
    <w:uiPriority w:val="99"/>
    <w:rsid w:val="003F2376"/>
    <w:rPr>
      <w:rFonts w:ascii="Arial" w:hAnsi="Arial" w:cs="Arial"/>
      <w:sz w:val="15"/>
      <w:szCs w:val="15"/>
    </w:rPr>
  </w:style>
  <w:style w:type="character" w:customStyle="1" w:styleId="ListLabel53">
    <w:name w:val="ListLabel 53"/>
    <w:uiPriority w:val="99"/>
    <w:rsid w:val="003F2376"/>
    <w:rPr>
      <w:sz w:val="14"/>
      <w:szCs w:val="14"/>
    </w:rPr>
  </w:style>
  <w:style w:type="character" w:customStyle="1" w:styleId="ListLabel54">
    <w:name w:val="ListLabel 54"/>
    <w:uiPriority w:val="99"/>
    <w:rsid w:val="003F2376"/>
  </w:style>
  <w:style w:type="character" w:customStyle="1" w:styleId="ListLabel55">
    <w:name w:val="ListLabel 55"/>
    <w:uiPriority w:val="99"/>
    <w:rsid w:val="003F2376"/>
  </w:style>
  <w:style w:type="character" w:customStyle="1" w:styleId="ListLabel56">
    <w:name w:val="ListLabel 56"/>
    <w:uiPriority w:val="99"/>
    <w:rsid w:val="003F2376"/>
  </w:style>
  <w:style w:type="character" w:customStyle="1" w:styleId="ListLabel57">
    <w:name w:val="ListLabel 57"/>
    <w:uiPriority w:val="99"/>
    <w:rsid w:val="003F2376"/>
  </w:style>
  <w:style w:type="character" w:customStyle="1" w:styleId="ListLabel58">
    <w:name w:val="ListLabel 58"/>
    <w:uiPriority w:val="99"/>
    <w:rsid w:val="003F2376"/>
  </w:style>
  <w:style w:type="character" w:customStyle="1" w:styleId="ListLabel59">
    <w:name w:val="ListLabel 59"/>
    <w:uiPriority w:val="99"/>
    <w:rsid w:val="003F2376"/>
  </w:style>
  <w:style w:type="character" w:customStyle="1" w:styleId="ListLabel60">
    <w:name w:val="ListLabel 60"/>
    <w:uiPriority w:val="99"/>
    <w:rsid w:val="003F2376"/>
  </w:style>
  <w:style w:type="character" w:customStyle="1" w:styleId="ListLabel61">
    <w:name w:val="ListLabel 61"/>
    <w:uiPriority w:val="99"/>
    <w:rsid w:val="003F2376"/>
  </w:style>
  <w:style w:type="character" w:customStyle="1" w:styleId="ListLabel62">
    <w:name w:val="ListLabel 62"/>
    <w:uiPriority w:val="99"/>
    <w:rsid w:val="003F2376"/>
    <w:rPr>
      <w:rFonts w:ascii="Arial" w:hAnsi="Arial" w:cs="Arial"/>
      <w:sz w:val="15"/>
      <w:szCs w:val="15"/>
    </w:rPr>
  </w:style>
  <w:style w:type="character" w:customStyle="1" w:styleId="ListLabel63">
    <w:name w:val="ListLabel 63"/>
    <w:uiPriority w:val="99"/>
    <w:rsid w:val="003F2376"/>
    <w:rPr>
      <w:rFonts w:ascii="Arial" w:hAnsi="Arial" w:cs="Arial"/>
      <w:b/>
      <w:bCs/>
      <w:sz w:val="15"/>
      <w:szCs w:val="15"/>
    </w:rPr>
  </w:style>
  <w:style w:type="character" w:customStyle="1" w:styleId="ListLabel64">
    <w:name w:val="ListLabel 64"/>
    <w:uiPriority w:val="99"/>
    <w:rsid w:val="003F2376"/>
    <w:rPr>
      <w:rFonts w:ascii="Arial" w:hAnsi="Arial" w:cs="Arial"/>
      <w:sz w:val="15"/>
      <w:szCs w:val="15"/>
    </w:rPr>
  </w:style>
  <w:style w:type="character" w:customStyle="1" w:styleId="ListLabel65">
    <w:name w:val="ListLabel 65"/>
    <w:uiPriority w:val="99"/>
    <w:rsid w:val="003F2376"/>
    <w:rPr>
      <w:rFonts w:ascii="Arial" w:hAnsi="Arial" w:cs="Arial"/>
      <w:sz w:val="15"/>
      <w:szCs w:val="15"/>
    </w:rPr>
  </w:style>
  <w:style w:type="character" w:customStyle="1" w:styleId="ListLabel66">
    <w:name w:val="ListLabel 66"/>
    <w:uiPriority w:val="99"/>
    <w:rsid w:val="003F2376"/>
    <w:rPr>
      <w:sz w:val="14"/>
      <w:szCs w:val="14"/>
    </w:rPr>
  </w:style>
  <w:style w:type="character" w:customStyle="1" w:styleId="ListLabel67">
    <w:name w:val="ListLabel 67"/>
    <w:uiPriority w:val="99"/>
    <w:rsid w:val="003F2376"/>
  </w:style>
  <w:style w:type="character" w:customStyle="1" w:styleId="ListLabel68">
    <w:name w:val="ListLabel 68"/>
    <w:uiPriority w:val="99"/>
    <w:rsid w:val="003F2376"/>
  </w:style>
  <w:style w:type="character" w:customStyle="1" w:styleId="ListLabel69">
    <w:name w:val="ListLabel 69"/>
    <w:uiPriority w:val="99"/>
    <w:rsid w:val="003F2376"/>
  </w:style>
  <w:style w:type="character" w:customStyle="1" w:styleId="ListLabel70">
    <w:name w:val="ListLabel 70"/>
    <w:uiPriority w:val="99"/>
    <w:rsid w:val="003F2376"/>
  </w:style>
  <w:style w:type="character" w:customStyle="1" w:styleId="ListLabel71">
    <w:name w:val="ListLabel 71"/>
    <w:uiPriority w:val="99"/>
    <w:rsid w:val="003F2376"/>
  </w:style>
  <w:style w:type="character" w:customStyle="1" w:styleId="ListLabel72">
    <w:name w:val="ListLabel 72"/>
    <w:uiPriority w:val="99"/>
    <w:rsid w:val="003F2376"/>
  </w:style>
  <w:style w:type="character" w:customStyle="1" w:styleId="ListLabel73">
    <w:name w:val="ListLabel 73"/>
    <w:uiPriority w:val="99"/>
    <w:rsid w:val="003F2376"/>
  </w:style>
  <w:style w:type="character" w:customStyle="1" w:styleId="ListLabel74">
    <w:name w:val="ListLabel 74"/>
    <w:uiPriority w:val="99"/>
    <w:rsid w:val="003F2376"/>
  </w:style>
  <w:style w:type="paragraph" w:customStyle="1" w:styleId="Titolo1">
    <w:name w:val="Titolo1"/>
    <w:basedOn w:val="Normal"/>
    <w:next w:val="BodyText"/>
    <w:uiPriority w:val="99"/>
    <w:rsid w:val="003F2376"/>
    <w:pPr>
      <w:keepNext/>
      <w:spacing w:before="240"/>
    </w:pPr>
    <w:rPr>
      <w:rFonts w:ascii="Liberation Sans" w:eastAsia="Arial Unicode MS" w:hAnsi="Liberation Sans" w:cs="Liberation Sans"/>
      <w:sz w:val="28"/>
      <w:szCs w:val="28"/>
    </w:rPr>
  </w:style>
  <w:style w:type="paragraph" w:styleId="BodyText">
    <w:name w:val="Body Text"/>
    <w:basedOn w:val="Normal"/>
    <w:link w:val="BodyTextChar"/>
    <w:uiPriority w:val="99"/>
    <w:rsid w:val="003F2376"/>
    <w:pPr>
      <w:spacing w:before="0" w:after="140" w:line="288" w:lineRule="auto"/>
    </w:pPr>
  </w:style>
  <w:style w:type="character" w:customStyle="1" w:styleId="BodyTextChar">
    <w:name w:val="Body Text Char"/>
    <w:basedOn w:val="DefaultParagraphFont"/>
    <w:link w:val="BodyText"/>
    <w:uiPriority w:val="99"/>
    <w:semiHidden/>
    <w:rsid w:val="00923FA1"/>
    <w:rPr>
      <w:color w:val="00000A"/>
      <w:kern w:val="1"/>
      <w:sz w:val="24"/>
      <w:szCs w:val="24"/>
    </w:rPr>
  </w:style>
  <w:style w:type="paragraph" w:styleId="List">
    <w:name w:val="List"/>
    <w:basedOn w:val="BodyText"/>
    <w:uiPriority w:val="99"/>
    <w:rsid w:val="003F2376"/>
  </w:style>
  <w:style w:type="paragraph" w:styleId="Caption">
    <w:name w:val="caption"/>
    <w:basedOn w:val="Normal"/>
    <w:uiPriority w:val="99"/>
    <w:qFormat/>
    <w:rsid w:val="003F2376"/>
    <w:pPr>
      <w:suppressLineNumbers/>
    </w:pPr>
    <w:rPr>
      <w:i/>
      <w:iCs/>
    </w:rPr>
  </w:style>
  <w:style w:type="paragraph" w:customStyle="1" w:styleId="Indice">
    <w:name w:val="Indice"/>
    <w:basedOn w:val="Normal"/>
    <w:uiPriority w:val="99"/>
    <w:rsid w:val="003F2376"/>
    <w:pPr>
      <w:suppressLineNumbers/>
    </w:pPr>
  </w:style>
  <w:style w:type="paragraph" w:customStyle="1" w:styleId="NormalBold">
    <w:name w:val="NormalBold"/>
    <w:basedOn w:val="Normal"/>
    <w:uiPriority w:val="99"/>
    <w:rsid w:val="003F2376"/>
    <w:pPr>
      <w:widowControl w:val="0"/>
      <w:spacing w:before="0" w:after="0"/>
    </w:pPr>
    <w:rPr>
      <w:b/>
      <w:bCs/>
    </w:rPr>
  </w:style>
  <w:style w:type="paragraph" w:styleId="Footer">
    <w:name w:val="footer"/>
    <w:basedOn w:val="Normal"/>
    <w:link w:val="FooterChar"/>
    <w:uiPriority w:val="99"/>
    <w:rsid w:val="003F2376"/>
    <w:pPr>
      <w:tabs>
        <w:tab w:val="center" w:pos="4535"/>
        <w:tab w:val="right" w:pos="9071"/>
        <w:tab w:val="right" w:pos="9921"/>
      </w:tabs>
      <w:spacing w:before="360" w:after="0"/>
      <w:ind w:left="-850" w:right="-850"/>
    </w:pPr>
  </w:style>
  <w:style w:type="character" w:customStyle="1" w:styleId="FooterChar">
    <w:name w:val="Footer Char"/>
    <w:basedOn w:val="DefaultParagraphFont"/>
    <w:link w:val="Footer"/>
    <w:uiPriority w:val="99"/>
    <w:semiHidden/>
    <w:rsid w:val="00923FA1"/>
    <w:rPr>
      <w:color w:val="00000A"/>
      <w:kern w:val="1"/>
      <w:sz w:val="24"/>
      <w:szCs w:val="24"/>
    </w:rPr>
  </w:style>
  <w:style w:type="paragraph" w:customStyle="1" w:styleId="Testonotaapidipagina1">
    <w:name w:val="Testo nota a piè di pagina1"/>
    <w:basedOn w:val="Normal"/>
    <w:uiPriority w:val="99"/>
    <w:rsid w:val="003F2376"/>
    <w:pPr>
      <w:spacing w:before="0" w:after="0"/>
      <w:ind w:left="720" w:hanging="720"/>
    </w:pPr>
    <w:rPr>
      <w:sz w:val="20"/>
      <w:szCs w:val="20"/>
    </w:rPr>
  </w:style>
  <w:style w:type="paragraph" w:customStyle="1" w:styleId="Text1">
    <w:name w:val="Text 1"/>
    <w:basedOn w:val="Normal"/>
    <w:uiPriority w:val="99"/>
    <w:rsid w:val="003F2376"/>
    <w:pPr>
      <w:ind w:left="850"/>
    </w:pPr>
  </w:style>
  <w:style w:type="paragraph" w:customStyle="1" w:styleId="NormalLeft">
    <w:name w:val="Normal Left"/>
    <w:basedOn w:val="Normal"/>
    <w:uiPriority w:val="99"/>
    <w:rsid w:val="003F2376"/>
  </w:style>
  <w:style w:type="paragraph" w:customStyle="1" w:styleId="Tiret0">
    <w:name w:val="Tiret 0"/>
    <w:basedOn w:val="Normal"/>
    <w:uiPriority w:val="99"/>
    <w:rsid w:val="003F2376"/>
  </w:style>
  <w:style w:type="paragraph" w:customStyle="1" w:styleId="Tiret1">
    <w:name w:val="Tiret 1"/>
    <w:basedOn w:val="Normal"/>
    <w:uiPriority w:val="99"/>
    <w:rsid w:val="003F2376"/>
  </w:style>
  <w:style w:type="paragraph" w:customStyle="1" w:styleId="NumPar1">
    <w:name w:val="NumPar 1"/>
    <w:basedOn w:val="Normal"/>
    <w:uiPriority w:val="99"/>
    <w:rsid w:val="003F2376"/>
  </w:style>
  <w:style w:type="paragraph" w:customStyle="1" w:styleId="NumPar2">
    <w:name w:val="NumPar 2"/>
    <w:basedOn w:val="Normal"/>
    <w:uiPriority w:val="99"/>
    <w:rsid w:val="003F2376"/>
  </w:style>
  <w:style w:type="paragraph" w:customStyle="1" w:styleId="NumPar3">
    <w:name w:val="NumPar 3"/>
    <w:basedOn w:val="Normal"/>
    <w:uiPriority w:val="99"/>
    <w:rsid w:val="003F2376"/>
  </w:style>
  <w:style w:type="paragraph" w:customStyle="1" w:styleId="NumPar4">
    <w:name w:val="NumPar 4"/>
    <w:basedOn w:val="Normal"/>
    <w:uiPriority w:val="99"/>
    <w:rsid w:val="003F2376"/>
  </w:style>
  <w:style w:type="paragraph" w:customStyle="1" w:styleId="ChapterTitle">
    <w:name w:val="ChapterTitle"/>
    <w:basedOn w:val="Normal"/>
    <w:uiPriority w:val="99"/>
    <w:rsid w:val="003F2376"/>
    <w:pPr>
      <w:keepNext/>
      <w:spacing w:after="360"/>
      <w:jc w:val="center"/>
    </w:pPr>
    <w:rPr>
      <w:b/>
      <w:bCs/>
      <w:sz w:val="32"/>
      <w:szCs w:val="32"/>
    </w:rPr>
  </w:style>
  <w:style w:type="paragraph" w:customStyle="1" w:styleId="SectionTitle">
    <w:name w:val="SectionTitle"/>
    <w:basedOn w:val="Normal"/>
    <w:uiPriority w:val="99"/>
    <w:rsid w:val="003F2376"/>
    <w:pPr>
      <w:keepNext/>
      <w:spacing w:after="360"/>
      <w:jc w:val="center"/>
    </w:pPr>
    <w:rPr>
      <w:b/>
      <w:bCs/>
      <w:smallCaps/>
      <w:sz w:val="28"/>
      <w:szCs w:val="28"/>
    </w:rPr>
  </w:style>
  <w:style w:type="paragraph" w:customStyle="1" w:styleId="Annexetitre">
    <w:name w:val="Annexe titre"/>
    <w:basedOn w:val="Normal"/>
    <w:uiPriority w:val="99"/>
    <w:rsid w:val="003F2376"/>
    <w:pPr>
      <w:jc w:val="center"/>
    </w:pPr>
    <w:rPr>
      <w:b/>
      <w:bCs/>
      <w:u w:val="single"/>
    </w:rPr>
  </w:style>
  <w:style w:type="paragraph" w:customStyle="1" w:styleId="Titrearticle">
    <w:name w:val="Titre article"/>
    <w:basedOn w:val="Normal"/>
    <w:uiPriority w:val="99"/>
    <w:rsid w:val="003F2376"/>
    <w:pPr>
      <w:keepNext/>
      <w:spacing w:before="360"/>
      <w:jc w:val="center"/>
    </w:pPr>
    <w:rPr>
      <w:i/>
      <w:iCs/>
    </w:rPr>
  </w:style>
  <w:style w:type="paragraph" w:styleId="Header">
    <w:name w:val="header"/>
    <w:basedOn w:val="Normal"/>
    <w:link w:val="HeaderChar"/>
    <w:uiPriority w:val="99"/>
    <w:rsid w:val="003F2376"/>
    <w:pPr>
      <w:tabs>
        <w:tab w:val="center" w:pos="4819"/>
        <w:tab w:val="right" w:pos="9638"/>
      </w:tabs>
      <w:spacing w:before="0" w:after="0"/>
    </w:pPr>
  </w:style>
  <w:style w:type="character" w:customStyle="1" w:styleId="HeaderChar">
    <w:name w:val="Header Char"/>
    <w:basedOn w:val="DefaultParagraphFont"/>
    <w:link w:val="Header"/>
    <w:uiPriority w:val="99"/>
    <w:semiHidden/>
    <w:rsid w:val="00923FA1"/>
    <w:rPr>
      <w:color w:val="00000A"/>
      <w:kern w:val="1"/>
      <w:sz w:val="24"/>
      <w:szCs w:val="24"/>
    </w:rPr>
  </w:style>
  <w:style w:type="paragraph" w:customStyle="1" w:styleId="Paragrafoelenco1">
    <w:name w:val="Paragrafo elenco1"/>
    <w:basedOn w:val="Normal"/>
    <w:uiPriority w:val="99"/>
    <w:rsid w:val="003F2376"/>
    <w:pPr>
      <w:ind w:left="720"/>
      <w:contextualSpacing/>
    </w:pPr>
  </w:style>
  <w:style w:type="paragraph" w:customStyle="1" w:styleId="Testofumetto1">
    <w:name w:val="Testo fumetto1"/>
    <w:basedOn w:val="Normal"/>
    <w:uiPriority w:val="99"/>
    <w:rsid w:val="003F2376"/>
    <w:pPr>
      <w:spacing w:before="0" w:after="0"/>
    </w:pPr>
    <w:rPr>
      <w:rFonts w:ascii="Tahoma" w:hAnsi="Tahoma" w:cs="Tahoma"/>
      <w:sz w:val="16"/>
      <w:szCs w:val="16"/>
    </w:rPr>
  </w:style>
  <w:style w:type="paragraph" w:customStyle="1" w:styleId="NormaleWeb1">
    <w:name w:val="Normale (Web)1"/>
    <w:basedOn w:val="Normal"/>
    <w:uiPriority w:val="99"/>
    <w:rsid w:val="003F2376"/>
    <w:pPr>
      <w:spacing w:before="280" w:after="280"/>
    </w:pPr>
  </w:style>
  <w:style w:type="paragraph" w:styleId="FootnoteText">
    <w:name w:val="footnote text"/>
    <w:basedOn w:val="Normal"/>
    <w:link w:val="FootnoteTextChar"/>
    <w:uiPriority w:val="99"/>
    <w:semiHidden/>
    <w:rsid w:val="003F2376"/>
  </w:style>
  <w:style w:type="character" w:customStyle="1" w:styleId="FootnoteTextChar">
    <w:name w:val="Footnote Text Char"/>
    <w:basedOn w:val="DefaultParagraphFont"/>
    <w:link w:val="FootnoteText"/>
    <w:uiPriority w:val="99"/>
    <w:semiHidden/>
    <w:rsid w:val="00923FA1"/>
    <w:rPr>
      <w:color w:val="00000A"/>
      <w:kern w:val="1"/>
      <w:sz w:val="20"/>
      <w:szCs w:val="20"/>
    </w:rPr>
  </w:style>
  <w:style w:type="paragraph" w:customStyle="1" w:styleId="Contenutotabella">
    <w:name w:val="Contenuto tabella"/>
    <w:basedOn w:val="Normal"/>
    <w:uiPriority w:val="99"/>
    <w:rsid w:val="003F2376"/>
  </w:style>
  <w:style w:type="paragraph" w:customStyle="1" w:styleId="Titolotabella">
    <w:name w:val="Titolo tabella"/>
    <w:basedOn w:val="Contenutotabella"/>
    <w:uiPriority w:val="99"/>
    <w:rsid w:val="003F2376"/>
  </w:style>
  <w:style w:type="paragraph" w:customStyle="1" w:styleId="western">
    <w:name w:val="western"/>
    <w:basedOn w:val="Normal"/>
    <w:uiPriority w:val="99"/>
    <w:rsid w:val="00270DA2"/>
    <w:pPr>
      <w:suppressAutoHyphens w:val="0"/>
      <w:spacing w:before="100" w:beforeAutospacing="1" w:after="142" w:line="288" w:lineRule="auto"/>
    </w:pPr>
    <w:rPr>
      <w:color w:val="auto"/>
      <w:kern w:val="0"/>
    </w:rPr>
  </w:style>
  <w:style w:type="character" w:customStyle="1" w:styleId="small">
    <w:name w:val="small"/>
    <w:basedOn w:val="DefaultParagraphFont"/>
    <w:uiPriority w:val="99"/>
    <w:rsid w:val="00F575CF"/>
  </w:style>
  <w:style w:type="paragraph" w:styleId="BalloonText">
    <w:name w:val="Balloon Text"/>
    <w:basedOn w:val="Normal"/>
    <w:link w:val="BalloonTextChar"/>
    <w:uiPriority w:val="99"/>
    <w:semiHidden/>
    <w:rsid w:val="00F62D30"/>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2D30"/>
    <w:rPr>
      <w:rFonts w:ascii="Tahoma" w:hAnsi="Tahoma" w:cs="Tahoma"/>
      <w:color w:val="00000A"/>
      <w:kern w:val="1"/>
      <w:sz w:val="16"/>
      <w:szCs w:val="16"/>
    </w:rPr>
  </w:style>
</w:styles>
</file>

<file path=word/webSettings.xml><?xml version="1.0" encoding="utf-8"?>
<w:webSettings xmlns:r="http://schemas.openxmlformats.org/officeDocument/2006/relationships" xmlns:w="http://schemas.openxmlformats.org/wordprocessingml/2006/main">
  <w:divs>
    <w:div w:id="16108896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1999_0068.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osettiegatti.eu/info/norme/statali/2011_0159.htm" TargetMode="External"/><Relationship Id="rId12" Type="http://schemas.openxmlformats.org/officeDocument/2006/relationships/hyperlink" Target="http://www.bosettiegatti.eu/info/norme/statali/2008_0081.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bosettiegatti.eu/info/norme/statali/codicecivile.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ettiegatti.eu/info/norme/statali/2001_0231.htm" TargetMode="External"/><Relationship Id="rId5" Type="http://schemas.openxmlformats.org/officeDocument/2006/relationships/footnotes" Target="footnote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codicepenale.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17</Pages>
  <Words>6445</Words>
  <Characters>-32766</Characters>
  <Application>Microsoft Office Outlook</Application>
  <DocSecurity>0</DocSecurity>
  <Lines>0</Lines>
  <Paragraphs>0</Paragraphs>
  <ScaleCrop>false</ScaleCrop>
  <Company>MIT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cp:keywords/>
  <dc:description/>
  <cp:lastModifiedBy>luca.accalai</cp:lastModifiedBy>
  <cp:revision>6</cp:revision>
  <cp:lastPrinted>2016-07-15T13:50:00Z</cp:lastPrinted>
  <dcterms:created xsi:type="dcterms:W3CDTF">2018-10-05T08:20:00Z</dcterms:created>
  <dcterms:modified xsi:type="dcterms:W3CDTF">2018-10-15T08:54:00Z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